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1FFD6" w14:textId="5A87F67A" w:rsidR="004C251D" w:rsidRPr="00F91006" w:rsidRDefault="004C251D" w:rsidP="006856D3">
      <w:pPr>
        <w:spacing w:after="0" w:line="259" w:lineRule="auto"/>
        <w:ind w:left="0" w:right="0" w:firstLine="0"/>
        <w:jc w:val="right"/>
        <w:rPr>
          <w:b/>
          <w:color w:val="auto"/>
          <w:sz w:val="22"/>
        </w:rPr>
      </w:pPr>
      <w:r w:rsidRPr="00F91006">
        <w:rPr>
          <w:b/>
          <w:color w:val="auto"/>
          <w:sz w:val="22"/>
        </w:rPr>
        <w:t>Załącznik nr 1</w:t>
      </w:r>
    </w:p>
    <w:p w14:paraId="4C86B574" w14:textId="77777777" w:rsidR="00EA083F" w:rsidRDefault="00EA083F" w:rsidP="006856D3">
      <w:pPr>
        <w:pStyle w:val="Tekstpodstawowy"/>
        <w:spacing w:after="0" w:line="240" w:lineRule="auto"/>
        <w:ind w:left="11" w:right="0" w:hanging="11"/>
        <w:jc w:val="right"/>
        <w:outlineLvl w:val="0"/>
        <w:rPr>
          <w:color w:val="auto"/>
          <w:sz w:val="22"/>
        </w:rPr>
      </w:pPr>
    </w:p>
    <w:p w14:paraId="30606A2B" w14:textId="15C1F2A7" w:rsidR="004C251D" w:rsidRPr="00F91006" w:rsidRDefault="004C251D" w:rsidP="006856D3">
      <w:pPr>
        <w:pStyle w:val="Tekstpodstawowy"/>
        <w:spacing w:after="0" w:line="240" w:lineRule="auto"/>
        <w:ind w:left="11" w:right="0" w:hanging="11"/>
        <w:jc w:val="right"/>
        <w:outlineLvl w:val="0"/>
        <w:rPr>
          <w:color w:val="auto"/>
          <w:sz w:val="22"/>
        </w:rPr>
      </w:pPr>
      <w:r w:rsidRPr="00F91006">
        <w:rPr>
          <w:color w:val="auto"/>
          <w:sz w:val="22"/>
        </w:rPr>
        <w:t xml:space="preserve">Zamawiający: </w:t>
      </w:r>
      <w:r w:rsidR="00AD755F" w:rsidRPr="00F91006">
        <w:rPr>
          <w:color w:val="auto"/>
          <w:sz w:val="22"/>
        </w:rPr>
        <w:t>Gmina Lyski, ul. Dworcowa 1a, 44-295 Lyski</w:t>
      </w:r>
    </w:p>
    <w:p w14:paraId="701990A1" w14:textId="77777777" w:rsidR="00DB2F8A" w:rsidRPr="00F91006" w:rsidRDefault="00DB2F8A" w:rsidP="00DB2F8A">
      <w:pPr>
        <w:pStyle w:val="Tekstpodstawowy"/>
        <w:spacing w:after="0" w:line="240" w:lineRule="auto"/>
        <w:ind w:right="1"/>
        <w:rPr>
          <w:color w:val="auto"/>
          <w:sz w:val="22"/>
        </w:rPr>
      </w:pPr>
    </w:p>
    <w:p w14:paraId="0B667A01" w14:textId="77777777" w:rsidR="004C251D" w:rsidRPr="00F91006" w:rsidRDefault="004C251D" w:rsidP="00DB2F8A">
      <w:pPr>
        <w:pStyle w:val="Tekstpodstawowy"/>
        <w:shd w:val="clear" w:color="auto" w:fill="D9D9D9" w:themeFill="background1" w:themeFillShade="D9"/>
        <w:spacing w:after="0" w:line="240" w:lineRule="auto"/>
        <w:ind w:right="1"/>
        <w:jc w:val="center"/>
        <w:rPr>
          <w:b/>
          <w:color w:val="auto"/>
          <w:sz w:val="22"/>
        </w:rPr>
      </w:pPr>
      <w:r w:rsidRPr="00F91006">
        <w:rPr>
          <w:b/>
          <w:color w:val="auto"/>
          <w:sz w:val="22"/>
        </w:rPr>
        <w:t>FORMULARZ OFERTY</w:t>
      </w:r>
    </w:p>
    <w:p w14:paraId="14F667FC" w14:textId="77777777" w:rsidR="00DB2F8A" w:rsidRPr="00F91006" w:rsidRDefault="00DB2F8A" w:rsidP="00DB2F8A">
      <w:pPr>
        <w:pStyle w:val="Tekstpodstawowy"/>
        <w:tabs>
          <w:tab w:val="left" w:pos="851"/>
        </w:tabs>
        <w:spacing w:after="0" w:line="240" w:lineRule="auto"/>
        <w:ind w:left="360" w:right="1" w:firstLine="0"/>
        <w:rPr>
          <w:color w:val="auto"/>
          <w:sz w:val="22"/>
        </w:rPr>
      </w:pPr>
    </w:p>
    <w:p w14:paraId="718D66FA" w14:textId="77777777" w:rsidR="005C5026" w:rsidRPr="00F91006" w:rsidRDefault="004C251D" w:rsidP="00874855">
      <w:pPr>
        <w:pStyle w:val="Standard"/>
        <w:jc w:val="both"/>
        <w:rPr>
          <w:sz w:val="22"/>
          <w:szCs w:val="22"/>
          <w:lang w:val="pl-PL"/>
        </w:rPr>
      </w:pPr>
      <w:r w:rsidRPr="00F91006">
        <w:rPr>
          <w:sz w:val="22"/>
          <w:szCs w:val="22"/>
          <w:lang w:val="pl-PL"/>
        </w:rPr>
        <w:t xml:space="preserve">Oferta złożona </w:t>
      </w:r>
      <w:r w:rsidR="004F69BC" w:rsidRPr="00F91006">
        <w:rPr>
          <w:sz w:val="22"/>
          <w:szCs w:val="22"/>
          <w:lang w:val="pl-PL"/>
        </w:rPr>
        <w:t>w postępowaniu</w:t>
      </w:r>
      <w:r w:rsidRPr="00F91006">
        <w:rPr>
          <w:sz w:val="22"/>
          <w:szCs w:val="22"/>
          <w:lang w:val="pl-PL"/>
        </w:rPr>
        <w:t xml:space="preserve"> o udzielenie zamówienia publicznego na zadanie:</w:t>
      </w:r>
      <w:r w:rsidR="00120DAF" w:rsidRPr="00F91006">
        <w:rPr>
          <w:sz w:val="22"/>
          <w:szCs w:val="22"/>
          <w:lang w:val="pl-PL"/>
        </w:rPr>
        <w:t xml:space="preserve"> </w:t>
      </w:r>
      <w:bookmarkStart w:id="0" w:name="_Hlk100296048"/>
    </w:p>
    <w:bookmarkEnd w:id="0"/>
    <w:p w14:paraId="101A5992" w14:textId="77777777" w:rsidR="00FD0779" w:rsidRDefault="00FD0779" w:rsidP="00F00708">
      <w:pPr>
        <w:pStyle w:val="Standard"/>
        <w:jc w:val="both"/>
        <w:rPr>
          <w:b/>
          <w:bCs/>
          <w:sz w:val="22"/>
          <w:lang w:val="pl-PL"/>
        </w:rPr>
      </w:pPr>
      <w:r w:rsidRPr="00FD0779">
        <w:rPr>
          <w:b/>
          <w:bCs/>
          <w:sz w:val="22"/>
          <w:lang w:val="pl-PL"/>
        </w:rPr>
        <w:t xml:space="preserve">Montaż instalacji fotowoltaicznej w SP Raszczyce w formie zadaszenia </w:t>
      </w:r>
    </w:p>
    <w:p w14:paraId="4BE90E1C" w14:textId="69F676F9" w:rsidR="00F00708" w:rsidRPr="00F91006" w:rsidRDefault="00F00708" w:rsidP="00F00708">
      <w:pPr>
        <w:pStyle w:val="Standard"/>
        <w:jc w:val="both"/>
        <w:rPr>
          <w:sz w:val="22"/>
          <w:szCs w:val="22"/>
          <w:lang w:val="pl-PL"/>
        </w:rPr>
      </w:pPr>
      <w:r w:rsidRPr="00F91006">
        <w:rPr>
          <w:bCs/>
          <w:sz w:val="22"/>
          <w:szCs w:val="22"/>
          <w:lang w:val="pl-PL" w:eastAsia="ar-SA"/>
        </w:rPr>
        <w:t>numer postępowania</w:t>
      </w:r>
      <w:r w:rsidRPr="00F91006">
        <w:rPr>
          <w:b/>
          <w:bCs/>
          <w:sz w:val="22"/>
          <w:szCs w:val="22"/>
          <w:lang w:val="pl-PL" w:eastAsia="ar-SA"/>
        </w:rPr>
        <w:t xml:space="preserve"> </w:t>
      </w:r>
      <w:r w:rsidRPr="003E4473">
        <w:rPr>
          <w:b/>
          <w:bCs/>
          <w:sz w:val="22"/>
          <w:szCs w:val="22"/>
          <w:lang w:val="pl-PL"/>
        </w:rPr>
        <w:t>ZP.271.</w:t>
      </w:r>
      <w:r w:rsidR="003E4473" w:rsidRPr="003E4473">
        <w:rPr>
          <w:b/>
          <w:bCs/>
          <w:sz w:val="22"/>
          <w:szCs w:val="22"/>
          <w:lang w:val="pl-PL"/>
        </w:rPr>
        <w:t>8</w:t>
      </w:r>
      <w:r w:rsidR="00FD0779" w:rsidRPr="003E4473">
        <w:rPr>
          <w:b/>
          <w:bCs/>
          <w:sz w:val="22"/>
          <w:szCs w:val="22"/>
          <w:lang w:val="pl-PL"/>
        </w:rPr>
        <w:t>.2026.ROR-PPS</w:t>
      </w:r>
    </w:p>
    <w:p w14:paraId="4B5D0977" w14:textId="77777777" w:rsidR="00E56BB4" w:rsidRPr="00F91006" w:rsidRDefault="00E56BB4" w:rsidP="00874855">
      <w:pPr>
        <w:pStyle w:val="Standard"/>
        <w:jc w:val="both"/>
        <w:rPr>
          <w:bCs/>
          <w:sz w:val="22"/>
          <w:szCs w:val="22"/>
          <w:lang w:val="pl-PL" w:eastAsia="ar-SA"/>
        </w:rPr>
      </w:pPr>
    </w:p>
    <w:p w14:paraId="6CC83397" w14:textId="7B2AE5FB" w:rsidR="004C251D" w:rsidRPr="00F91006" w:rsidRDefault="004C251D" w:rsidP="002E077A">
      <w:pPr>
        <w:pStyle w:val="Tekstpodstawowy"/>
        <w:numPr>
          <w:ilvl w:val="0"/>
          <w:numId w:val="23"/>
        </w:numPr>
        <w:spacing w:after="0" w:line="240" w:lineRule="auto"/>
        <w:ind w:right="0"/>
        <w:rPr>
          <w:color w:val="auto"/>
          <w:sz w:val="22"/>
        </w:rPr>
      </w:pPr>
      <w:r w:rsidRPr="00F91006">
        <w:rPr>
          <w:color w:val="auto"/>
          <w:sz w:val="22"/>
        </w:rPr>
        <w:t xml:space="preserve">Dane dotyczące </w:t>
      </w:r>
      <w:r w:rsidR="00210A16" w:rsidRPr="00F91006">
        <w:rPr>
          <w:color w:val="auto"/>
          <w:sz w:val="22"/>
        </w:rPr>
        <w:t>w</w:t>
      </w:r>
      <w:r w:rsidRPr="00F91006">
        <w:rPr>
          <w:color w:val="auto"/>
          <w:sz w:val="22"/>
        </w:rPr>
        <w:t>ykonawcy:</w:t>
      </w:r>
    </w:p>
    <w:p w14:paraId="5770127A" w14:textId="77777777" w:rsidR="004C251D" w:rsidRPr="00F91006" w:rsidRDefault="004C251D" w:rsidP="000542AD">
      <w:pPr>
        <w:pStyle w:val="Tekstpodstawowy"/>
        <w:tabs>
          <w:tab w:val="num" w:pos="851"/>
        </w:tabs>
        <w:spacing w:after="0" w:line="240" w:lineRule="auto"/>
        <w:ind w:left="1146" w:right="0"/>
        <w:rPr>
          <w:color w:val="auto"/>
          <w:sz w:val="22"/>
        </w:rPr>
      </w:pPr>
    </w:p>
    <w:p w14:paraId="0181BE72" w14:textId="3A1B62AE" w:rsidR="004C251D" w:rsidRPr="00F91006" w:rsidRDefault="004C251D" w:rsidP="000542AD">
      <w:pPr>
        <w:pStyle w:val="Tekstpodstawowy"/>
        <w:spacing w:after="0" w:line="240" w:lineRule="auto"/>
        <w:ind w:left="360" w:right="0"/>
        <w:rPr>
          <w:b/>
          <w:color w:val="auto"/>
          <w:sz w:val="22"/>
        </w:rPr>
      </w:pPr>
      <w:r w:rsidRPr="00F91006">
        <w:rPr>
          <w:b/>
          <w:color w:val="auto"/>
          <w:sz w:val="22"/>
        </w:rPr>
        <w:t xml:space="preserve">Nazwa i adres </w:t>
      </w:r>
      <w:r w:rsidR="00210A16" w:rsidRPr="00F91006">
        <w:rPr>
          <w:b/>
          <w:color w:val="auto"/>
          <w:sz w:val="22"/>
        </w:rPr>
        <w:t>w</w:t>
      </w:r>
      <w:r w:rsidRPr="00F91006">
        <w:rPr>
          <w:b/>
          <w:color w:val="auto"/>
          <w:sz w:val="22"/>
        </w:rPr>
        <w:t>ykonawcy:</w:t>
      </w:r>
    </w:p>
    <w:p w14:paraId="6973D302" w14:textId="77777777" w:rsidR="004C251D" w:rsidRPr="00F91006" w:rsidRDefault="004C251D" w:rsidP="000542AD">
      <w:pPr>
        <w:pStyle w:val="Tekstpodstawowy"/>
        <w:spacing w:after="0" w:line="240" w:lineRule="auto"/>
        <w:ind w:left="360" w:right="0"/>
        <w:rPr>
          <w:color w:val="auto"/>
          <w:sz w:val="22"/>
        </w:rPr>
      </w:pPr>
      <w:r w:rsidRPr="00F91006">
        <w:rPr>
          <w:color w:val="auto"/>
          <w:sz w:val="22"/>
        </w:rPr>
        <w:t>................................................................................................................................................</w:t>
      </w:r>
    </w:p>
    <w:p w14:paraId="1B72EB64" w14:textId="77777777" w:rsidR="004C251D" w:rsidRPr="00F91006" w:rsidRDefault="004C251D" w:rsidP="000542AD">
      <w:pPr>
        <w:pStyle w:val="Tekstpodstawowy"/>
        <w:spacing w:after="0" w:line="240" w:lineRule="auto"/>
        <w:ind w:left="360" w:right="0"/>
        <w:rPr>
          <w:color w:val="auto"/>
          <w:sz w:val="22"/>
        </w:rPr>
      </w:pPr>
      <w:r w:rsidRPr="00F91006">
        <w:rPr>
          <w:color w:val="auto"/>
          <w:sz w:val="22"/>
        </w:rPr>
        <w:t>................................................................................................................................................</w:t>
      </w:r>
    </w:p>
    <w:p w14:paraId="22BD1D58" w14:textId="77777777" w:rsidR="004C251D" w:rsidRPr="00F91006" w:rsidRDefault="004C251D" w:rsidP="000542AD">
      <w:pPr>
        <w:pStyle w:val="Tekstpodstawowy"/>
        <w:spacing w:after="0" w:line="240" w:lineRule="auto"/>
        <w:ind w:left="360" w:right="0"/>
        <w:rPr>
          <w:b/>
          <w:color w:val="auto"/>
          <w:sz w:val="22"/>
        </w:rPr>
      </w:pPr>
    </w:p>
    <w:p w14:paraId="4C1B6D6B" w14:textId="77777777" w:rsidR="004C251D" w:rsidRPr="00F91006" w:rsidRDefault="004C251D" w:rsidP="000542AD">
      <w:pPr>
        <w:pStyle w:val="Tekstpodstawowy"/>
        <w:spacing w:after="0" w:line="240" w:lineRule="auto"/>
        <w:ind w:left="360" w:right="0"/>
        <w:rPr>
          <w:b/>
          <w:color w:val="auto"/>
          <w:sz w:val="22"/>
        </w:rPr>
      </w:pPr>
      <w:r w:rsidRPr="00F91006">
        <w:rPr>
          <w:b/>
          <w:color w:val="auto"/>
          <w:sz w:val="22"/>
        </w:rPr>
        <w:t>tel.:</w:t>
      </w:r>
      <w:r w:rsidRPr="00F91006">
        <w:rPr>
          <w:b/>
          <w:color w:val="auto"/>
          <w:sz w:val="22"/>
        </w:rPr>
        <w:tab/>
      </w:r>
      <w:r w:rsidRPr="00F91006">
        <w:rPr>
          <w:color w:val="auto"/>
          <w:sz w:val="22"/>
        </w:rPr>
        <w:t>.........................................................</w:t>
      </w:r>
    </w:p>
    <w:p w14:paraId="130E3CF7" w14:textId="77777777" w:rsidR="004C251D" w:rsidRPr="00F91006" w:rsidRDefault="004C251D" w:rsidP="000542AD">
      <w:pPr>
        <w:pStyle w:val="Tekstpodstawowy"/>
        <w:spacing w:after="0" w:line="240" w:lineRule="auto"/>
        <w:ind w:left="360" w:right="0"/>
        <w:rPr>
          <w:b/>
          <w:color w:val="auto"/>
          <w:sz w:val="22"/>
        </w:rPr>
      </w:pPr>
      <w:r w:rsidRPr="00F91006">
        <w:rPr>
          <w:b/>
          <w:color w:val="auto"/>
          <w:sz w:val="22"/>
        </w:rPr>
        <w:t>e-mail:</w:t>
      </w:r>
      <w:r w:rsidRPr="00F91006">
        <w:rPr>
          <w:b/>
          <w:color w:val="auto"/>
          <w:sz w:val="22"/>
        </w:rPr>
        <w:tab/>
      </w:r>
      <w:r w:rsidRPr="00F91006">
        <w:rPr>
          <w:color w:val="auto"/>
          <w:sz w:val="22"/>
        </w:rPr>
        <w:t>.........................................................</w:t>
      </w:r>
    </w:p>
    <w:p w14:paraId="24457C77" w14:textId="77777777" w:rsidR="004C251D" w:rsidRPr="00F91006" w:rsidRDefault="004C251D" w:rsidP="000542AD">
      <w:pPr>
        <w:pStyle w:val="Tekstpodstawowy"/>
        <w:spacing w:after="0" w:line="240" w:lineRule="auto"/>
        <w:ind w:left="360" w:right="0"/>
        <w:rPr>
          <w:b/>
          <w:color w:val="auto"/>
          <w:sz w:val="22"/>
        </w:rPr>
      </w:pPr>
      <w:r w:rsidRPr="00F91006">
        <w:rPr>
          <w:b/>
          <w:color w:val="auto"/>
          <w:sz w:val="22"/>
        </w:rPr>
        <w:t>REGON:</w:t>
      </w:r>
      <w:r w:rsidRPr="00F91006">
        <w:rPr>
          <w:b/>
          <w:color w:val="auto"/>
          <w:sz w:val="22"/>
        </w:rPr>
        <w:tab/>
      </w:r>
      <w:r w:rsidRPr="00F91006">
        <w:rPr>
          <w:color w:val="auto"/>
          <w:sz w:val="22"/>
        </w:rPr>
        <w:t>.........................................................</w:t>
      </w:r>
    </w:p>
    <w:p w14:paraId="18C4A591" w14:textId="77777777" w:rsidR="004C251D" w:rsidRPr="00F91006" w:rsidRDefault="004C251D" w:rsidP="000542AD">
      <w:pPr>
        <w:pStyle w:val="Tekstpodstawowy"/>
        <w:spacing w:after="0" w:line="240" w:lineRule="auto"/>
        <w:ind w:left="360" w:right="0"/>
        <w:rPr>
          <w:color w:val="auto"/>
          <w:sz w:val="22"/>
        </w:rPr>
      </w:pPr>
      <w:r w:rsidRPr="00F91006">
        <w:rPr>
          <w:b/>
          <w:color w:val="auto"/>
          <w:sz w:val="22"/>
        </w:rPr>
        <w:t>NIP:</w:t>
      </w:r>
      <w:r w:rsidRPr="00F91006">
        <w:rPr>
          <w:b/>
          <w:color w:val="auto"/>
          <w:sz w:val="22"/>
        </w:rPr>
        <w:tab/>
      </w:r>
      <w:r w:rsidRPr="00F91006">
        <w:rPr>
          <w:color w:val="auto"/>
          <w:sz w:val="22"/>
        </w:rPr>
        <w:t>.........................................................</w:t>
      </w:r>
    </w:p>
    <w:p w14:paraId="4B107854" w14:textId="09C938FB" w:rsidR="001F7CD9" w:rsidRPr="00F91006" w:rsidRDefault="001F7CD9" w:rsidP="000542AD">
      <w:pPr>
        <w:pStyle w:val="Tekstpodstawowy"/>
        <w:spacing w:after="0" w:line="240" w:lineRule="auto"/>
        <w:ind w:left="360" w:right="0"/>
        <w:rPr>
          <w:b/>
          <w:color w:val="auto"/>
          <w:sz w:val="22"/>
        </w:rPr>
      </w:pPr>
      <w:r w:rsidRPr="00F91006">
        <w:rPr>
          <w:b/>
          <w:color w:val="auto"/>
          <w:sz w:val="22"/>
        </w:rPr>
        <w:t xml:space="preserve">adres </w:t>
      </w:r>
      <w:r w:rsidR="00BE4E4C">
        <w:rPr>
          <w:b/>
          <w:color w:val="auto"/>
          <w:sz w:val="22"/>
        </w:rPr>
        <w:t>e-Doręczeń</w:t>
      </w:r>
      <w:r w:rsidRPr="00F91006">
        <w:rPr>
          <w:b/>
          <w:color w:val="auto"/>
          <w:sz w:val="22"/>
        </w:rPr>
        <w:tab/>
      </w:r>
      <w:r w:rsidRPr="00F91006">
        <w:rPr>
          <w:color w:val="auto"/>
          <w:sz w:val="22"/>
        </w:rPr>
        <w:t>.........................................................</w:t>
      </w:r>
    </w:p>
    <w:p w14:paraId="51E50163" w14:textId="77777777" w:rsidR="004C251D" w:rsidRPr="00F91006" w:rsidRDefault="004C251D" w:rsidP="000542AD">
      <w:pPr>
        <w:pStyle w:val="Tekstpodstawowy"/>
        <w:spacing w:after="0" w:line="240" w:lineRule="auto"/>
        <w:ind w:right="0"/>
        <w:rPr>
          <w:b/>
          <w:color w:val="auto"/>
          <w:sz w:val="22"/>
        </w:rPr>
      </w:pPr>
    </w:p>
    <w:p w14:paraId="597308C2" w14:textId="77777777" w:rsidR="004C251D" w:rsidRPr="00F91006" w:rsidRDefault="004C251D" w:rsidP="002E077A">
      <w:pPr>
        <w:pStyle w:val="Tekstpodstawowy"/>
        <w:numPr>
          <w:ilvl w:val="0"/>
          <w:numId w:val="23"/>
        </w:numPr>
        <w:spacing w:after="0" w:line="240" w:lineRule="auto"/>
        <w:ind w:right="0"/>
        <w:rPr>
          <w:color w:val="auto"/>
          <w:sz w:val="22"/>
        </w:rPr>
      </w:pPr>
      <w:r w:rsidRPr="00F91006">
        <w:rPr>
          <w:b/>
          <w:color w:val="auto"/>
          <w:sz w:val="22"/>
        </w:rPr>
        <w:t>Oferujemy wykonanie prac objętych zamówieniem za cenę łączną (cyfrowo):</w:t>
      </w:r>
    </w:p>
    <w:p w14:paraId="13C2B47D" w14:textId="77777777" w:rsidR="00F00708" w:rsidRPr="00F91006" w:rsidRDefault="00F00708" w:rsidP="00F00708">
      <w:pPr>
        <w:pStyle w:val="Tekstpodstawowy"/>
        <w:spacing w:after="0" w:line="240" w:lineRule="auto"/>
        <w:ind w:left="360" w:right="0" w:firstLine="0"/>
        <w:rPr>
          <w:color w:val="auto"/>
          <w:sz w:val="22"/>
        </w:rPr>
      </w:pPr>
    </w:p>
    <w:p w14:paraId="22F6089B" w14:textId="77777777" w:rsidR="0076789D" w:rsidRPr="00F91006" w:rsidRDefault="0076789D" w:rsidP="002E077A">
      <w:pPr>
        <w:pStyle w:val="Akapitzlist"/>
        <w:numPr>
          <w:ilvl w:val="0"/>
          <w:numId w:val="46"/>
        </w:numPr>
        <w:autoSpaceDE w:val="0"/>
        <w:autoSpaceDN w:val="0"/>
        <w:adjustRightInd w:val="0"/>
        <w:rPr>
          <w:sz w:val="22"/>
        </w:rPr>
      </w:pPr>
      <w:bookmarkStart w:id="1" w:name="_Hlk100148501"/>
      <w:r w:rsidRPr="00F91006">
        <w:rPr>
          <w:b/>
          <w:bCs/>
          <w:sz w:val="22"/>
        </w:rPr>
        <w:t xml:space="preserve">brutto </w:t>
      </w:r>
      <w:r w:rsidRPr="00F91006">
        <w:rPr>
          <w:bCs/>
          <w:sz w:val="22"/>
        </w:rPr>
        <w:t>……………………………………………</w:t>
      </w:r>
      <w:r w:rsidRPr="00F91006">
        <w:rPr>
          <w:b/>
          <w:bCs/>
          <w:sz w:val="22"/>
        </w:rPr>
        <w:t xml:space="preserve"> zł </w:t>
      </w:r>
    </w:p>
    <w:p w14:paraId="53B4E9B7" w14:textId="28EB29D8" w:rsidR="0076789D" w:rsidRPr="00F91006" w:rsidRDefault="0076789D" w:rsidP="002E077A">
      <w:pPr>
        <w:pStyle w:val="Akapitzlist"/>
        <w:numPr>
          <w:ilvl w:val="0"/>
          <w:numId w:val="46"/>
        </w:numPr>
        <w:autoSpaceDE w:val="0"/>
        <w:autoSpaceDN w:val="0"/>
        <w:adjustRightInd w:val="0"/>
        <w:rPr>
          <w:sz w:val="22"/>
        </w:rPr>
      </w:pPr>
      <w:r w:rsidRPr="00F91006">
        <w:rPr>
          <w:sz w:val="22"/>
        </w:rPr>
        <w:t xml:space="preserve">termin </w:t>
      </w:r>
      <w:r w:rsidRPr="00777AF5">
        <w:rPr>
          <w:sz w:val="22"/>
        </w:rPr>
        <w:t>wykonania:</w:t>
      </w:r>
      <w:r w:rsidRPr="00777AF5">
        <w:rPr>
          <w:b/>
          <w:sz w:val="22"/>
        </w:rPr>
        <w:t xml:space="preserve"> </w:t>
      </w:r>
      <w:r w:rsidR="00FD0779">
        <w:rPr>
          <w:b/>
          <w:sz w:val="22"/>
        </w:rPr>
        <w:t xml:space="preserve">do </w:t>
      </w:r>
      <w:r w:rsidR="00483D3A">
        <w:rPr>
          <w:b/>
          <w:sz w:val="22"/>
        </w:rPr>
        <w:t>6 miesięcy</w:t>
      </w:r>
      <w:r w:rsidRPr="00777AF5">
        <w:rPr>
          <w:b/>
          <w:sz w:val="22"/>
        </w:rPr>
        <w:t xml:space="preserve"> </w:t>
      </w:r>
      <w:r w:rsidRPr="00777AF5">
        <w:rPr>
          <w:sz w:val="22"/>
        </w:rPr>
        <w:t>od</w:t>
      </w:r>
      <w:r w:rsidRPr="00777AF5">
        <w:rPr>
          <w:b/>
          <w:sz w:val="22"/>
        </w:rPr>
        <w:t xml:space="preserve"> </w:t>
      </w:r>
      <w:r w:rsidRPr="00777AF5">
        <w:rPr>
          <w:sz w:val="22"/>
        </w:rPr>
        <w:t>daty podpisania umowy</w:t>
      </w:r>
    </w:p>
    <w:p w14:paraId="5E76EF4A" w14:textId="3AE36F6A" w:rsidR="0076789D" w:rsidRPr="00F91006" w:rsidRDefault="0076789D" w:rsidP="002E077A">
      <w:pPr>
        <w:pStyle w:val="Akapitzlist"/>
        <w:numPr>
          <w:ilvl w:val="0"/>
          <w:numId w:val="46"/>
        </w:numPr>
        <w:autoSpaceDE w:val="0"/>
        <w:autoSpaceDN w:val="0"/>
        <w:adjustRightInd w:val="0"/>
        <w:rPr>
          <w:sz w:val="22"/>
        </w:rPr>
      </w:pPr>
      <w:r w:rsidRPr="00F91006">
        <w:rPr>
          <w:sz w:val="22"/>
        </w:rPr>
        <w:t xml:space="preserve">na </w:t>
      </w:r>
      <w:r w:rsidR="001E7D37">
        <w:rPr>
          <w:sz w:val="22"/>
        </w:rPr>
        <w:t>przedmiot zamówienia</w:t>
      </w:r>
      <w:r w:rsidRPr="00F91006">
        <w:rPr>
          <w:sz w:val="22"/>
        </w:rPr>
        <w:t xml:space="preserve"> udzielam </w:t>
      </w:r>
      <w:r w:rsidRPr="00F91006">
        <w:rPr>
          <w:b/>
          <w:bCs/>
          <w:sz w:val="22"/>
        </w:rPr>
        <w:t>……………….*</w:t>
      </w:r>
      <w:r w:rsidRPr="00F91006">
        <w:rPr>
          <w:sz w:val="22"/>
        </w:rPr>
        <w:t xml:space="preserve"> miesięcy gwarancji </w:t>
      </w:r>
    </w:p>
    <w:p w14:paraId="13C6D39C" w14:textId="77777777" w:rsidR="0076789D" w:rsidRPr="00F91006" w:rsidRDefault="0076789D" w:rsidP="002E077A">
      <w:pPr>
        <w:pStyle w:val="Akapitzlist"/>
        <w:numPr>
          <w:ilvl w:val="0"/>
          <w:numId w:val="46"/>
        </w:numPr>
        <w:autoSpaceDE w:val="0"/>
        <w:autoSpaceDN w:val="0"/>
        <w:adjustRightInd w:val="0"/>
        <w:rPr>
          <w:sz w:val="22"/>
        </w:rPr>
      </w:pPr>
      <w:r w:rsidRPr="00F91006">
        <w:rPr>
          <w:sz w:val="22"/>
        </w:rPr>
        <w:t>warunki płatności – zgodnie z zapisami SWZ</w:t>
      </w:r>
      <w:bookmarkEnd w:id="1"/>
    </w:p>
    <w:p w14:paraId="7EFB2FF4" w14:textId="77777777" w:rsidR="00F00708" w:rsidRPr="00F91006" w:rsidRDefault="00F00708" w:rsidP="0076789D">
      <w:pPr>
        <w:autoSpaceDE w:val="0"/>
        <w:autoSpaceDN w:val="0"/>
        <w:adjustRightInd w:val="0"/>
        <w:ind w:left="0" w:firstLine="0"/>
        <w:rPr>
          <w:b/>
          <w:bCs/>
          <w:color w:val="auto"/>
          <w:sz w:val="22"/>
        </w:rPr>
      </w:pPr>
    </w:p>
    <w:p w14:paraId="2F4BBC59" w14:textId="6EA19386" w:rsidR="004C251D" w:rsidRPr="00F91006" w:rsidRDefault="004C251D" w:rsidP="0076789D">
      <w:pPr>
        <w:spacing w:after="0" w:line="240" w:lineRule="auto"/>
        <w:ind w:left="0"/>
        <w:jc w:val="left"/>
        <w:rPr>
          <w:b/>
          <w:i/>
          <w:color w:val="auto"/>
          <w:sz w:val="20"/>
          <w:szCs w:val="20"/>
        </w:rPr>
      </w:pPr>
      <w:bookmarkStart w:id="2" w:name="_Hlk100148587"/>
      <w:r w:rsidRPr="00F91006">
        <w:rPr>
          <w:b/>
          <w:i/>
          <w:color w:val="auto"/>
          <w:sz w:val="20"/>
          <w:szCs w:val="20"/>
        </w:rPr>
        <w:t>Uwagi:</w:t>
      </w:r>
    </w:p>
    <w:p w14:paraId="6A1C4DBA" w14:textId="524D1F7B" w:rsidR="00860D1D" w:rsidRPr="00F91006" w:rsidRDefault="001E7D37" w:rsidP="001E7D37">
      <w:pPr>
        <w:pStyle w:val="Tekstpodstawowy"/>
        <w:ind w:left="0" w:right="1"/>
        <w:rPr>
          <w:i/>
          <w:color w:val="auto"/>
          <w:sz w:val="20"/>
          <w:szCs w:val="20"/>
        </w:rPr>
      </w:pPr>
      <w:r w:rsidRPr="001E7D37">
        <w:rPr>
          <w:i/>
          <w:color w:val="auto"/>
          <w:sz w:val="20"/>
          <w:szCs w:val="20"/>
        </w:rPr>
        <w:t>*</w:t>
      </w:r>
      <w:r>
        <w:rPr>
          <w:i/>
          <w:color w:val="auto"/>
          <w:sz w:val="20"/>
          <w:szCs w:val="20"/>
        </w:rPr>
        <w:t xml:space="preserve"> </w:t>
      </w:r>
      <w:r w:rsidR="00DD164D" w:rsidRPr="00F91006">
        <w:rPr>
          <w:i/>
          <w:color w:val="auto"/>
          <w:sz w:val="20"/>
          <w:szCs w:val="20"/>
        </w:rPr>
        <w:t>w</w:t>
      </w:r>
      <w:r w:rsidR="0073423B" w:rsidRPr="00F91006">
        <w:rPr>
          <w:i/>
          <w:color w:val="auto"/>
          <w:sz w:val="20"/>
          <w:szCs w:val="20"/>
        </w:rPr>
        <w:t xml:space="preserve"> przypadku niewypełnienia </w:t>
      </w:r>
      <w:r w:rsidR="00D75A70" w:rsidRPr="00F91006">
        <w:rPr>
          <w:i/>
          <w:color w:val="auto"/>
          <w:sz w:val="20"/>
          <w:szCs w:val="20"/>
        </w:rPr>
        <w:t>z</w:t>
      </w:r>
      <w:r w:rsidR="0073423B" w:rsidRPr="00F91006">
        <w:rPr>
          <w:i/>
          <w:color w:val="auto"/>
          <w:sz w:val="20"/>
          <w:szCs w:val="20"/>
        </w:rPr>
        <w:t xml:space="preserve">amawiający przyjmuje, iż </w:t>
      </w:r>
      <w:r w:rsidR="00210A16" w:rsidRPr="00F91006">
        <w:rPr>
          <w:i/>
          <w:color w:val="auto"/>
          <w:sz w:val="20"/>
          <w:szCs w:val="20"/>
        </w:rPr>
        <w:t>w</w:t>
      </w:r>
      <w:r w:rsidR="0073423B" w:rsidRPr="00F91006">
        <w:rPr>
          <w:i/>
          <w:color w:val="auto"/>
          <w:sz w:val="20"/>
          <w:szCs w:val="20"/>
        </w:rPr>
        <w:t xml:space="preserve">ykonawca udziela gwarancji na </w:t>
      </w:r>
      <w:r w:rsidR="00DD0E4D">
        <w:rPr>
          <w:i/>
          <w:color w:val="auto"/>
          <w:sz w:val="20"/>
          <w:szCs w:val="20"/>
        </w:rPr>
        <w:t>36</w:t>
      </w:r>
      <w:r w:rsidR="0073423B" w:rsidRPr="00F91006">
        <w:rPr>
          <w:i/>
          <w:color w:val="auto"/>
          <w:sz w:val="20"/>
          <w:szCs w:val="20"/>
        </w:rPr>
        <w:t xml:space="preserve"> miesięcy. </w:t>
      </w:r>
      <w:r w:rsidR="0073423B" w:rsidRPr="00A95AC5">
        <w:rPr>
          <w:i/>
          <w:color w:val="auto"/>
          <w:sz w:val="20"/>
          <w:szCs w:val="20"/>
          <w:u w:val="single"/>
        </w:rPr>
        <w:t xml:space="preserve">Minimalny wymagany przez </w:t>
      </w:r>
      <w:r w:rsidR="00D75A70" w:rsidRPr="00A95AC5">
        <w:rPr>
          <w:i/>
          <w:color w:val="auto"/>
          <w:sz w:val="20"/>
          <w:szCs w:val="20"/>
          <w:u w:val="single"/>
        </w:rPr>
        <w:t>z</w:t>
      </w:r>
      <w:r w:rsidR="0073423B" w:rsidRPr="00A95AC5">
        <w:rPr>
          <w:i/>
          <w:color w:val="auto"/>
          <w:sz w:val="20"/>
          <w:szCs w:val="20"/>
          <w:u w:val="single"/>
        </w:rPr>
        <w:t xml:space="preserve">amawiającego okres gwarancji wynosi </w:t>
      </w:r>
      <w:r w:rsidR="00DD0E4D">
        <w:rPr>
          <w:i/>
          <w:color w:val="auto"/>
          <w:sz w:val="20"/>
          <w:szCs w:val="20"/>
          <w:u w:val="single"/>
        </w:rPr>
        <w:t>36</w:t>
      </w:r>
      <w:r w:rsidR="0073423B" w:rsidRPr="00A95AC5">
        <w:rPr>
          <w:i/>
          <w:color w:val="auto"/>
          <w:sz w:val="20"/>
          <w:szCs w:val="20"/>
          <w:u w:val="single"/>
        </w:rPr>
        <w:t xml:space="preserve"> miesięcy</w:t>
      </w:r>
      <w:r w:rsidR="0073423B" w:rsidRPr="00F91006">
        <w:rPr>
          <w:i/>
          <w:color w:val="auto"/>
          <w:sz w:val="20"/>
          <w:szCs w:val="20"/>
        </w:rPr>
        <w:t>.</w:t>
      </w:r>
      <w:r w:rsidR="0076789D" w:rsidRPr="00F91006">
        <w:rPr>
          <w:i/>
          <w:color w:val="auto"/>
          <w:sz w:val="20"/>
          <w:szCs w:val="20"/>
        </w:rPr>
        <w:t xml:space="preserve"> </w:t>
      </w:r>
      <w:r w:rsidR="0073423B" w:rsidRPr="00F91006">
        <w:rPr>
          <w:i/>
          <w:color w:val="auto"/>
          <w:sz w:val="20"/>
          <w:szCs w:val="20"/>
        </w:rPr>
        <w:t xml:space="preserve">W przypadku podania przez </w:t>
      </w:r>
      <w:r w:rsidR="00210A16" w:rsidRPr="00F91006">
        <w:rPr>
          <w:i/>
          <w:color w:val="auto"/>
          <w:sz w:val="20"/>
          <w:szCs w:val="20"/>
        </w:rPr>
        <w:t>w</w:t>
      </w:r>
      <w:r w:rsidR="0073423B" w:rsidRPr="00F91006">
        <w:rPr>
          <w:i/>
          <w:color w:val="auto"/>
          <w:sz w:val="20"/>
          <w:szCs w:val="20"/>
        </w:rPr>
        <w:t xml:space="preserve">ykonawcę krótszego niż wymagany okresu gwarancji, oferta </w:t>
      </w:r>
      <w:r w:rsidR="00210A16" w:rsidRPr="00F91006">
        <w:rPr>
          <w:i/>
          <w:color w:val="auto"/>
          <w:sz w:val="20"/>
          <w:szCs w:val="20"/>
        </w:rPr>
        <w:t>w</w:t>
      </w:r>
      <w:r w:rsidR="0073423B" w:rsidRPr="00F91006">
        <w:rPr>
          <w:i/>
          <w:color w:val="auto"/>
          <w:sz w:val="20"/>
          <w:szCs w:val="20"/>
        </w:rPr>
        <w:t xml:space="preserve">ykonawcy zostanie odrzucona. </w:t>
      </w:r>
      <w:r w:rsidR="0073423B" w:rsidRPr="00A95AC5">
        <w:rPr>
          <w:i/>
          <w:color w:val="auto"/>
          <w:sz w:val="20"/>
          <w:szCs w:val="20"/>
          <w:u w:val="single"/>
        </w:rPr>
        <w:t xml:space="preserve">Maksymalny wymagany przez </w:t>
      </w:r>
      <w:r w:rsidR="00D75A70" w:rsidRPr="00A95AC5">
        <w:rPr>
          <w:i/>
          <w:color w:val="auto"/>
          <w:sz w:val="20"/>
          <w:szCs w:val="20"/>
          <w:u w:val="single"/>
        </w:rPr>
        <w:t>z</w:t>
      </w:r>
      <w:r w:rsidR="0073423B" w:rsidRPr="00A95AC5">
        <w:rPr>
          <w:i/>
          <w:color w:val="auto"/>
          <w:sz w:val="20"/>
          <w:szCs w:val="20"/>
          <w:u w:val="single"/>
        </w:rPr>
        <w:t xml:space="preserve">amawiającego okres gwarancji wynosi </w:t>
      </w:r>
      <w:r w:rsidR="00DD0E4D">
        <w:rPr>
          <w:i/>
          <w:color w:val="auto"/>
          <w:sz w:val="20"/>
          <w:szCs w:val="20"/>
          <w:u w:val="single"/>
        </w:rPr>
        <w:t>60</w:t>
      </w:r>
      <w:r w:rsidR="0073423B" w:rsidRPr="00A95AC5">
        <w:rPr>
          <w:i/>
          <w:color w:val="auto"/>
          <w:sz w:val="20"/>
          <w:szCs w:val="20"/>
          <w:u w:val="single"/>
        </w:rPr>
        <w:t xml:space="preserve"> mie</w:t>
      </w:r>
      <w:r w:rsidR="0061686E" w:rsidRPr="00A95AC5">
        <w:rPr>
          <w:i/>
          <w:color w:val="auto"/>
          <w:sz w:val="20"/>
          <w:szCs w:val="20"/>
          <w:u w:val="single"/>
        </w:rPr>
        <w:t>si</w:t>
      </w:r>
      <w:r w:rsidR="00DD0E4D">
        <w:rPr>
          <w:i/>
          <w:color w:val="auto"/>
          <w:sz w:val="20"/>
          <w:szCs w:val="20"/>
          <w:u w:val="single"/>
        </w:rPr>
        <w:t>ę</w:t>
      </w:r>
      <w:r w:rsidR="0061686E" w:rsidRPr="00A95AC5">
        <w:rPr>
          <w:i/>
          <w:color w:val="auto"/>
          <w:sz w:val="20"/>
          <w:szCs w:val="20"/>
          <w:u w:val="single"/>
        </w:rPr>
        <w:t>c</w:t>
      </w:r>
      <w:r w:rsidR="00DD0E4D">
        <w:rPr>
          <w:i/>
          <w:color w:val="auto"/>
          <w:sz w:val="20"/>
          <w:szCs w:val="20"/>
          <w:u w:val="single"/>
        </w:rPr>
        <w:t>y</w:t>
      </w:r>
      <w:r w:rsidR="0073423B" w:rsidRPr="00F91006">
        <w:rPr>
          <w:i/>
          <w:color w:val="auto"/>
          <w:sz w:val="20"/>
          <w:szCs w:val="20"/>
        </w:rPr>
        <w:t xml:space="preserve">. Jeżeli </w:t>
      </w:r>
      <w:r w:rsidR="00210A16" w:rsidRPr="00F91006">
        <w:rPr>
          <w:i/>
          <w:color w:val="auto"/>
          <w:sz w:val="20"/>
          <w:szCs w:val="20"/>
        </w:rPr>
        <w:t>w</w:t>
      </w:r>
      <w:r w:rsidR="0073423B" w:rsidRPr="00F91006">
        <w:rPr>
          <w:i/>
          <w:color w:val="auto"/>
          <w:sz w:val="20"/>
          <w:szCs w:val="20"/>
        </w:rPr>
        <w:t xml:space="preserve">ykonawca zaoferuje okres gwarancji dłuższy niż </w:t>
      </w:r>
      <w:r w:rsidR="00DD0E4D">
        <w:rPr>
          <w:i/>
          <w:color w:val="auto"/>
          <w:sz w:val="20"/>
          <w:szCs w:val="20"/>
        </w:rPr>
        <w:t>60</w:t>
      </w:r>
      <w:r w:rsidR="0073423B" w:rsidRPr="00F91006">
        <w:rPr>
          <w:i/>
          <w:color w:val="auto"/>
          <w:sz w:val="20"/>
          <w:szCs w:val="20"/>
        </w:rPr>
        <w:t xml:space="preserve"> </w:t>
      </w:r>
      <w:r w:rsidR="0061686E">
        <w:rPr>
          <w:i/>
          <w:color w:val="auto"/>
          <w:sz w:val="20"/>
          <w:szCs w:val="20"/>
        </w:rPr>
        <w:t>miesi</w:t>
      </w:r>
      <w:r w:rsidR="00DD0E4D">
        <w:rPr>
          <w:i/>
          <w:color w:val="auto"/>
          <w:sz w:val="20"/>
          <w:szCs w:val="20"/>
        </w:rPr>
        <w:t>ęcy</w:t>
      </w:r>
      <w:r w:rsidR="0073423B" w:rsidRPr="00F91006">
        <w:rPr>
          <w:i/>
          <w:color w:val="auto"/>
          <w:sz w:val="20"/>
          <w:szCs w:val="20"/>
        </w:rPr>
        <w:t xml:space="preserve"> do oceny ofert zostanie przyjęty okres </w:t>
      </w:r>
      <w:r w:rsidR="00DD0E4D">
        <w:rPr>
          <w:i/>
          <w:color w:val="auto"/>
          <w:sz w:val="20"/>
          <w:szCs w:val="20"/>
        </w:rPr>
        <w:t>60</w:t>
      </w:r>
      <w:r w:rsidR="0073423B" w:rsidRPr="00F91006">
        <w:rPr>
          <w:i/>
          <w:color w:val="auto"/>
          <w:sz w:val="20"/>
          <w:szCs w:val="20"/>
        </w:rPr>
        <w:t xml:space="preserve"> miesięcy</w:t>
      </w:r>
      <w:r w:rsidR="00BB667A">
        <w:rPr>
          <w:i/>
          <w:color w:val="auto"/>
          <w:sz w:val="20"/>
          <w:szCs w:val="20"/>
        </w:rPr>
        <w:t xml:space="preserve">, </w:t>
      </w:r>
      <w:r w:rsidR="00BB667A" w:rsidRPr="00BB667A">
        <w:rPr>
          <w:i/>
          <w:color w:val="auto"/>
          <w:sz w:val="20"/>
          <w:szCs w:val="20"/>
        </w:rPr>
        <w:t>zaś w umowie zostanie wpisany okres gwarancji podany w ofercie.</w:t>
      </w:r>
    </w:p>
    <w:bookmarkEnd w:id="2"/>
    <w:p w14:paraId="2C2BB92C" w14:textId="77777777" w:rsidR="00150098" w:rsidRPr="00F91006" w:rsidRDefault="00150098" w:rsidP="00150098">
      <w:pPr>
        <w:pStyle w:val="Tekstpodstawowy"/>
        <w:spacing w:after="0" w:line="240" w:lineRule="auto"/>
        <w:ind w:left="360" w:firstLine="0"/>
        <w:jc w:val="left"/>
        <w:rPr>
          <w:color w:val="auto"/>
          <w:sz w:val="22"/>
          <w:highlight w:val="green"/>
        </w:rPr>
      </w:pPr>
    </w:p>
    <w:p w14:paraId="21DC91E8" w14:textId="33714068" w:rsidR="004C251D" w:rsidRPr="00F91006" w:rsidRDefault="004C251D" w:rsidP="002E077A">
      <w:pPr>
        <w:pStyle w:val="Tekstpodstawowy"/>
        <w:numPr>
          <w:ilvl w:val="0"/>
          <w:numId w:val="23"/>
        </w:numPr>
        <w:spacing w:after="0" w:line="240" w:lineRule="auto"/>
        <w:ind w:right="1"/>
        <w:rPr>
          <w:b/>
          <w:color w:val="auto"/>
          <w:sz w:val="22"/>
        </w:rPr>
      </w:pPr>
      <w:r w:rsidRPr="00F91006">
        <w:rPr>
          <w:b/>
          <w:color w:val="auto"/>
          <w:sz w:val="22"/>
        </w:rPr>
        <w:t>Niniejszym oświadczam, że:</w:t>
      </w:r>
    </w:p>
    <w:p w14:paraId="25D63026" w14:textId="77777777" w:rsidR="004C251D" w:rsidRPr="00F91006" w:rsidRDefault="004C251D" w:rsidP="002E077A">
      <w:pPr>
        <w:pStyle w:val="Tekstpodstawowy"/>
        <w:numPr>
          <w:ilvl w:val="0"/>
          <w:numId w:val="24"/>
        </w:numPr>
        <w:spacing w:after="0" w:line="240" w:lineRule="auto"/>
        <w:ind w:right="1"/>
        <w:rPr>
          <w:color w:val="auto"/>
          <w:sz w:val="22"/>
        </w:rPr>
      </w:pPr>
      <w:r w:rsidRPr="00F91006">
        <w:rPr>
          <w:color w:val="auto"/>
          <w:sz w:val="22"/>
        </w:rPr>
        <w:t>zapoznałem się z warunkami zamówienia i przyjmuję je bez zastrzeżeń;</w:t>
      </w:r>
    </w:p>
    <w:p w14:paraId="6634C20A" w14:textId="0C4BE295" w:rsidR="00194181" w:rsidRPr="00F91006" w:rsidRDefault="00194181" w:rsidP="002E077A">
      <w:pPr>
        <w:pStyle w:val="Tekstpodstawowy"/>
        <w:numPr>
          <w:ilvl w:val="0"/>
          <w:numId w:val="24"/>
        </w:numPr>
        <w:spacing w:after="0" w:line="240" w:lineRule="auto"/>
        <w:ind w:right="1"/>
        <w:rPr>
          <w:color w:val="auto"/>
          <w:sz w:val="22"/>
        </w:rPr>
      </w:pPr>
      <w:r w:rsidRPr="00F91006">
        <w:rPr>
          <w:color w:val="auto"/>
          <w:sz w:val="22"/>
        </w:rPr>
        <w:t>zawarty w SWZ wzór umowy został przez nas zaakceptowany i zobowiązujemy się</w:t>
      </w:r>
      <w:r w:rsidRPr="00F91006">
        <w:rPr>
          <w:color w:val="auto"/>
          <w:sz w:val="22"/>
        </w:rPr>
        <w:br/>
        <w:t>w przypadku wyboru naszej oferty do zawarcia umowy na określonych tam warunkach,</w:t>
      </w:r>
      <w:r w:rsidRPr="00F91006">
        <w:rPr>
          <w:color w:val="auto"/>
          <w:sz w:val="22"/>
        </w:rPr>
        <w:br/>
        <w:t xml:space="preserve">w miejscu i terminie wyznaczonym przez </w:t>
      </w:r>
      <w:r w:rsidR="00D75A70" w:rsidRPr="00F91006">
        <w:rPr>
          <w:color w:val="auto"/>
          <w:sz w:val="22"/>
        </w:rPr>
        <w:t>z</w:t>
      </w:r>
      <w:r w:rsidRPr="00F91006">
        <w:rPr>
          <w:color w:val="auto"/>
          <w:sz w:val="22"/>
        </w:rPr>
        <w:t>amawiającego;</w:t>
      </w:r>
    </w:p>
    <w:p w14:paraId="54A78293" w14:textId="1104DDAA" w:rsidR="004C251D" w:rsidRPr="00F91006" w:rsidRDefault="004C251D" w:rsidP="002E077A">
      <w:pPr>
        <w:pStyle w:val="Tekstpodstawowy"/>
        <w:numPr>
          <w:ilvl w:val="0"/>
          <w:numId w:val="24"/>
        </w:numPr>
        <w:spacing w:after="0" w:line="240" w:lineRule="auto"/>
        <w:ind w:right="1"/>
        <w:rPr>
          <w:color w:val="auto"/>
          <w:sz w:val="22"/>
        </w:rPr>
      </w:pPr>
      <w:r w:rsidRPr="00F91006">
        <w:rPr>
          <w:color w:val="auto"/>
          <w:sz w:val="22"/>
        </w:rPr>
        <w:t>przedmiot oferty jest zgodny z przedmiotem zamówienia;</w:t>
      </w:r>
    </w:p>
    <w:p w14:paraId="39492236" w14:textId="77777777" w:rsidR="004C251D" w:rsidRPr="00F91006" w:rsidRDefault="004C251D" w:rsidP="002E077A">
      <w:pPr>
        <w:pStyle w:val="Tekstpodstawowy"/>
        <w:numPr>
          <w:ilvl w:val="0"/>
          <w:numId w:val="24"/>
        </w:numPr>
        <w:spacing w:after="0" w:line="240" w:lineRule="auto"/>
        <w:ind w:right="1"/>
        <w:rPr>
          <w:color w:val="auto"/>
          <w:sz w:val="22"/>
        </w:rPr>
      </w:pPr>
      <w:r w:rsidRPr="00F91006">
        <w:rPr>
          <w:color w:val="auto"/>
          <w:sz w:val="22"/>
        </w:rPr>
        <w:t xml:space="preserve">jestem związany niniejszą ofertą przez okres </w:t>
      </w:r>
      <w:r w:rsidR="00ED532E" w:rsidRPr="00F91006">
        <w:rPr>
          <w:color w:val="auto"/>
          <w:sz w:val="22"/>
        </w:rPr>
        <w:t>wskazany w SWZ;</w:t>
      </w:r>
    </w:p>
    <w:p w14:paraId="3F9613D0" w14:textId="53343E61" w:rsidR="00F13CAE" w:rsidRPr="00F91006" w:rsidRDefault="002A3CD6" w:rsidP="002E077A">
      <w:pPr>
        <w:pStyle w:val="Akapitzlist"/>
        <w:numPr>
          <w:ilvl w:val="0"/>
          <w:numId w:val="24"/>
        </w:numPr>
        <w:jc w:val="both"/>
        <w:rPr>
          <w:sz w:val="22"/>
          <w:szCs w:val="22"/>
        </w:rPr>
      </w:pPr>
      <w:r w:rsidRPr="00F91006">
        <w:rPr>
          <w:sz w:val="22"/>
          <w:szCs w:val="22"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postępowaniu*.</w:t>
      </w:r>
    </w:p>
    <w:p w14:paraId="30E792FE" w14:textId="77777777" w:rsidR="00EA083F" w:rsidRDefault="00EA083F" w:rsidP="00181787">
      <w:pPr>
        <w:ind w:left="0" w:firstLine="0"/>
        <w:jc w:val="left"/>
        <w:rPr>
          <w:b/>
          <w:i/>
          <w:color w:val="auto"/>
          <w:sz w:val="10"/>
          <w:szCs w:val="10"/>
        </w:rPr>
      </w:pPr>
    </w:p>
    <w:p w14:paraId="55F90D6E" w14:textId="77777777" w:rsidR="00EA083F" w:rsidRPr="00F91006" w:rsidRDefault="00EA083F" w:rsidP="00181787">
      <w:pPr>
        <w:ind w:left="0" w:firstLine="0"/>
        <w:jc w:val="left"/>
        <w:rPr>
          <w:b/>
          <w:i/>
          <w:color w:val="auto"/>
          <w:sz w:val="10"/>
          <w:szCs w:val="10"/>
        </w:rPr>
      </w:pPr>
    </w:p>
    <w:p w14:paraId="20B656AC" w14:textId="5920C212" w:rsidR="002A3CD6" w:rsidRPr="00F91006" w:rsidRDefault="002A3CD6" w:rsidP="00181787">
      <w:pPr>
        <w:ind w:left="0"/>
        <w:jc w:val="left"/>
        <w:rPr>
          <w:b/>
          <w:i/>
          <w:color w:val="auto"/>
          <w:sz w:val="20"/>
          <w:szCs w:val="20"/>
        </w:rPr>
      </w:pPr>
      <w:r w:rsidRPr="00F91006">
        <w:rPr>
          <w:b/>
          <w:i/>
          <w:color w:val="auto"/>
          <w:sz w:val="20"/>
          <w:szCs w:val="20"/>
        </w:rPr>
        <w:t>Uwagi:</w:t>
      </w:r>
    </w:p>
    <w:p w14:paraId="0E27BBA3" w14:textId="37C88112" w:rsidR="004C251D" w:rsidRPr="00F91006" w:rsidRDefault="002A3CD6" w:rsidP="00181787">
      <w:pPr>
        <w:pStyle w:val="Tekstpodstawowy"/>
        <w:ind w:left="0" w:right="1"/>
        <w:rPr>
          <w:i/>
          <w:color w:val="auto"/>
          <w:sz w:val="20"/>
          <w:szCs w:val="20"/>
        </w:rPr>
      </w:pPr>
      <w:r w:rsidRPr="00F91006">
        <w:rPr>
          <w:i/>
          <w:color w:val="auto"/>
          <w:sz w:val="20"/>
          <w:szCs w:val="20"/>
        </w:rPr>
        <w:t xml:space="preserve">*w przypadku, gdy </w:t>
      </w:r>
      <w:r w:rsidR="00210A16" w:rsidRPr="00F91006">
        <w:rPr>
          <w:i/>
          <w:color w:val="auto"/>
          <w:sz w:val="20"/>
          <w:szCs w:val="20"/>
        </w:rPr>
        <w:t>w</w:t>
      </w:r>
      <w:r w:rsidRPr="00F91006">
        <w:rPr>
          <w:i/>
          <w:color w:val="auto"/>
          <w:sz w:val="20"/>
          <w:szCs w:val="20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210A16" w:rsidRPr="00F91006">
        <w:rPr>
          <w:i/>
          <w:color w:val="auto"/>
          <w:sz w:val="20"/>
          <w:szCs w:val="20"/>
        </w:rPr>
        <w:t>w</w:t>
      </w:r>
      <w:r w:rsidRPr="00F91006">
        <w:rPr>
          <w:i/>
          <w:color w:val="auto"/>
          <w:sz w:val="20"/>
          <w:szCs w:val="20"/>
        </w:rPr>
        <w:t>ykonawca nie składa (usunięcie treści oświadczenia np. przez jego wykreślenie).</w:t>
      </w:r>
    </w:p>
    <w:p w14:paraId="012CE651" w14:textId="77777777" w:rsidR="007F37F9" w:rsidRPr="00F91006" w:rsidRDefault="007F37F9" w:rsidP="007F37F9">
      <w:pPr>
        <w:pStyle w:val="Tekstpodstawowy"/>
        <w:ind w:left="0" w:right="1"/>
        <w:rPr>
          <w:color w:val="auto"/>
          <w:sz w:val="22"/>
        </w:rPr>
      </w:pPr>
      <w:r w:rsidRPr="00F91006">
        <w:rPr>
          <w:color w:val="auto"/>
          <w:sz w:val="22"/>
        </w:rPr>
        <w:lastRenderedPageBreak/>
        <w:t>4.    Zgodnie z art. 225 ust.2 ustawy Pzp informuję co następuje</w:t>
      </w:r>
      <w:r w:rsidRPr="00F91006">
        <w:rPr>
          <w:rStyle w:val="Odwoanieprzypisudolnego"/>
          <w:color w:val="auto"/>
          <w:sz w:val="22"/>
        </w:rPr>
        <w:footnoteReference w:id="1"/>
      </w:r>
      <w:r w:rsidRPr="00F91006">
        <w:rPr>
          <w:color w:val="auto"/>
          <w:sz w:val="22"/>
        </w:rPr>
        <w:t>:</w:t>
      </w:r>
    </w:p>
    <w:p w14:paraId="328C559E" w14:textId="77777777" w:rsidR="007F37F9" w:rsidRPr="00F91006" w:rsidRDefault="004E38B4" w:rsidP="007F37F9">
      <w:pPr>
        <w:pStyle w:val="Tekstpodstawowy"/>
        <w:tabs>
          <w:tab w:val="left" w:pos="851"/>
        </w:tabs>
        <w:ind w:left="426" w:right="1"/>
        <w:rPr>
          <w:i/>
          <w:iCs/>
          <w:color w:val="auto"/>
          <w:sz w:val="22"/>
        </w:rPr>
      </w:pPr>
      <w:sdt>
        <w:sdtPr>
          <w:rPr>
            <w:color w:val="auto"/>
            <w:sz w:val="22"/>
          </w:rPr>
          <w:id w:val="-236793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37F9" w:rsidRPr="00F91006">
            <w:rPr>
              <w:rFonts w:ascii="MS Gothic" w:eastAsia="MS Gothic" w:hAnsi="MS Gothic" w:hint="eastAsia"/>
              <w:color w:val="auto"/>
              <w:sz w:val="22"/>
            </w:rPr>
            <w:t>☐</w:t>
          </w:r>
        </w:sdtContent>
      </w:sdt>
      <w:r w:rsidR="007F37F9" w:rsidRPr="00F91006">
        <w:rPr>
          <w:color w:val="auto"/>
          <w:sz w:val="22"/>
        </w:rPr>
        <w:tab/>
      </w:r>
      <w:bookmarkStart w:id="3" w:name="_Hlk163130134"/>
      <w:r w:rsidR="007F37F9" w:rsidRPr="00F91006">
        <w:rPr>
          <w:color w:val="auto"/>
          <w:sz w:val="22"/>
        </w:rPr>
        <w:t xml:space="preserve">wybór mojej/naszej oferty </w:t>
      </w:r>
      <w:r w:rsidR="007F37F9" w:rsidRPr="00F91006">
        <w:rPr>
          <w:b/>
          <w:bCs/>
          <w:color w:val="auto"/>
          <w:sz w:val="22"/>
        </w:rPr>
        <w:t>nie będzie prowadził</w:t>
      </w:r>
      <w:r w:rsidR="007F37F9" w:rsidRPr="00F91006">
        <w:rPr>
          <w:color w:val="auto"/>
          <w:sz w:val="22"/>
        </w:rPr>
        <w:t xml:space="preserve"> do powstania u Zamawiającego obowiązku podatkowego zgodnie z </w:t>
      </w:r>
      <w:r w:rsidR="007F37F9" w:rsidRPr="00F91006">
        <w:rPr>
          <w:i/>
          <w:iCs/>
          <w:color w:val="auto"/>
          <w:sz w:val="22"/>
        </w:rPr>
        <w:t>ustawą o VAT</w:t>
      </w:r>
      <w:bookmarkEnd w:id="3"/>
      <w:r w:rsidR="007F37F9" w:rsidRPr="00F91006">
        <w:rPr>
          <w:rStyle w:val="Odwoanieprzypisudolnego"/>
          <w:i/>
          <w:iCs/>
          <w:color w:val="auto"/>
          <w:sz w:val="22"/>
        </w:rPr>
        <w:footnoteReference w:id="2"/>
      </w:r>
    </w:p>
    <w:p w14:paraId="4CBD5DF9" w14:textId="77777777" w:rsidR="007F37F9" w:rsidRPr="00F91006" w:rsidRDefault="007F37F9" w:rsidP="007F37F9">
      <w:pPr>
        <w:pStyle w:val="Tekstpodstawowy"/>
        <w:tabs>
          <w:tab w:val="left" w:pos="851"/>
        </w:tabs>
        <w:ind w:left="426" w:right="1"/>
        <w:rPr>
          <w:color w:val="auto"/>
          <w:sz w:val="22"/>
          <w:u w:val="single"/>
        </w:rPr>
      </w:pPr>
      <w:r w:rsidRPr="00F91006">
        <w:rPr>
          <w:color w:val="auto"/>
          <w:sz w:val="22"/>
          <w:u w:val="single"/>
        </w:rPr>
        <w:t>albo</w:t>
      </w:r>
    </w:p>
    <w:p w14:paraId="17CAFB0E" w14:textId="77777777" w:rsidR="007F37F9" w:rsidRPr="00F91006" w:rsidRDefault="004E38B4" w:rsidP="007F37F9">
      <w:pPr>
        <w:pStyle w:val="Tekstpodstawowy"/>
        <w:tabs>
          <w:tab w:val="left" w:pos="851"/>
        </w:tabs>
        <w:ind w:left="426" w:right="1"/>
        <w:rPr>
          <w:color w:val="auto"/>
          <w:sz w:val="22"/>
        </w:rPr>
      </w:pPr>
      <w:sdt>
        <w:sdtPr>
          <w:rPr>
            <w:color w:val="auto"/>
            <w:sz w:val="22"/>
          </w:rPr>
          <w:id w:val="-910925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37F9" w:rsidRPr="00F91006">
            <w:rPr>
              <w:rFonts w:ascii="MS Gothic" w:eastAsia="MS Gothic" w:hAnsi="MS Gothic" w:hint="eastAsia"/>
              <w:color w:val="auto"/>
              <w:sz w:val="22"/>
            </w:rPr>
            <w:t>☐</w:t>
          </w:r>
        </w:sdtContent>
      </w:sdt>
      <w:r w:rsidR="007F37F9" w:rsidRPr="00F91006">
        <w:rPr>
          <w:color w:val="auto"/>
          <w:sz w:val="22"/>
        </w:rPr>
        <w:tab/>
        <w:t xml:space="preserve">wybór mojej/naszej oferty </w:t>
      </w:r>
      <w:r w:rsidR="007F37F9" w:rsidRPr="00F91006">
        <w:rPr>
          <w:b/>
          <w:bCs/>
          <w:color w:val="auto"/>
          <w:sz w:val="22"/>
        </w:rPr>
        <w:t>będzie prowadził</w:t>
      </w:r>
      <w:r w:rsidR="007F37F9" w:rsidRPr="00F91006">
        <w:rPr>
          <w:color w:val="auto"/>
          <w:sz w:val="22"/>
        </w:rPr>
        <w:t xml:space="preserve"> do powstania u Zamawiającego obowiązku podatkowego zgodnie z art. ……………. </w:t>
      </w:r>
      <w:r w:rsidR="007F37F9" w:rsidRPr="00F91006">
        <w:rPr>
          <w:i/>
          <w:iCs/>
          <w:color w:val="auto"/>
          <w:sz w:val="22"/>
        </w:rPr>
        <w:t>ustawy o VAT</w:t>
      </w:r>
      <w:r w:rsidR="007F37F9" w:rsidRPr="00F91006">
        <w:rPr>
          <w:i/>
          <w:iCs/>
          <w:color w:val="auto"/>
          <w:sz w:val="22"/>
          <w:vertAlign w:val="superscript"/>
        </w:rPr>
        <w:t>2</w:t>
      </w:r>
      <w:r w:rsidR="007F37F9" w:rsidRPr="00F91006">
        <w:rPr>
          <w:i/>
          <w:iCs/>
          <w:color w:val="auto"/>
          <w:sz w:val="22"/>
        </w:rPr>
        <w:t>:</w:t>
      </w:r>
    </w:p>
    <w:p w14:paraId="610DFEEF" w14:textId="77777777" w:rsidR="007F37F9" w:rsidRPr="00F91006" w:rsidRDefault="007F37F9" w:rsidP="00DC7D62">
      <w:pPr>
        <w:pStyle w:val="Tekstpodstawowy"/>
        <w:numPr>
          <w:ilvl w:val="0"/>
          <w:numId w:val="99"/>
        </w:numPr>
        <w:tabs>
          <w:tab w:val="left" w:pos="851"/>
        </w:tabs>
        <w:ind w:right="1"/>
        <w:rPr>
          <w:color w:val="auto"/>
          <w:sz w:val="22"/>
        </w:rPr>
      </w:pPr>
      <w:r w:rsidRPr="00F91006">
        <w:rPr>
          <w:color w:val="auto"/>
          <w:sz w:val="22"/>
        </w:rPr>
        <w:t>dotyczy rodzaju (nazwy) towaru lub usługi, które będą prowadziły do powstania obowiązku podatkowego …………………………………………………………………...</w:t>
      </w:r>
    </w:p>
    <w:p w14:paraId="70F9EF29" w14:textId="77777777" w:rsidR="007F37F9" w:rsidRPr="00F91006" w:rsidRDefault="007F37F9" w:rsidP="00DC7D62">
      <w:pPr>
        <w:pStyle w:val="Tekstpodstawowy"/>
        <w:numPr>
          <w:ilvl w:val="0"/>
          <w:numId w:val="99"/>
        </w:numPr>
        <w:tabs>
          <w:tab w:val="left" w:pos="851"/>
        </w:tabs>
        <w:ind w:right="1"/>
        <w:rPr>
          <w:color w:val="auto"/>
          <w:sz w:val="22"/>
        </w:rPr>
      </w:pPr>
      <w:r w:rsidRPr="00F91006">
        <w:rPr>
          <w:color w:val="auto"/>
          <w:sz w:val="22"/>
        </w:rPr>
        <w:t>dotyczy towaru lub usługi, objętych obowiązkiem podatkowym Zamawiającego o wartości netto (bez podatku VAT) ……………………… zł</w:t>
      </w:r>
    </w:p>
    <w:p w14:paraId="3F58FE04" w14:textId="77777777" w:rsidR="007F37F9" w:rsidRPr="00F91006" w:rsidRDefault="007F37F9" w:rsidP="00DC7D62">
      <w:pPr>
        <w:pStyle w:val="Tekstpodstawowy"/>
        <w:numPr>
          <w:ilvl w:val="0"/>
          <w:numId w:val="99"/>
        </w:numPr>
        <w:tabs>
          <w:tab w:val="left" w:pos="851"/>
        </w:tabs>
        <w:ind w:right="1"/>
        <w:rPr>
          <w:color w:val="auto"/>
          <w:sz w:val="22"/>
        </w:rPr>
      </w:pPr>
      <w:r w:rsidRPr="00F91006">
        <w:rPr>
          <w:color w:val="auto"/>
          <w:sz w:val="22"/>
        </w:rPr>
        <w:t xml:space="preserve">zgodnie z </w:t>
      </w:r>
      <w:r w:rsidRPr="00F91006">
        <w:rPr>
          <w:i/>
          <w:iCs/>
          <w:color w:val="auto"/>
          <w:sz w:val="22"/>
        </w:rPr>
        <w:t>ustawą o VAT</w:t>
      </w:r>
      <w:r w:rsidRPr="00F91006">
        <w:rPr>
          <w:color w:val="auto"/>
          <w:sz w:val="22"/>
          <w:vertAlign w:val="superscript"/>
        </w:rPr>
        <w:t>2</w:t>
      </w:r>
      <w:r w:rsidRPr="00F91006">
        <w:rPr>
          <w:color w:val="auto"/>
          <w:sz w:val="22"/>
        </w:rPr>
        <w:t xml:space="preserve"> zastosowanie będzie miała stawka podatku w wysokości …… %</w:t>
      </w:r>
      <w:r w:rsidRPr="00F91006">
        <w:rPr>
          <w:rStyle w:val="Odwoanieprzypisudolnego"/>
          <w:color w:val="auto"/>
          <w:sz w:val="22"/>
        </w:rPr>
        <w:footnoteReference w:id="3"/>
      </w:r>
      <w:r w:rsidRPr="00F91006">
        <w:rPr>
          <w:color w:val="auto"/>
          <w:sz w:val="22"/>
        </w:rPr>
        <w:t xml:space="preserve"> - zgodnie z art. 225 ust. 1 ustawy Pzp kwotę podatku VAT Zamawiający doliczy do ceny (brutto) przedstawionej w pkt 2 formularza ofertowego, w celu oceny oferty wg kryterium oceny ofert, o którym mowa w §20 ust. 1 lit. a.</w:t>
      </w:r>
    </w:p>
    <w:p w14:paraId="12EEEF7B" w14:textId="749D2602" w:rsidR="007F37F9" w:rsidRPr="00F91006" w:rsidRDefault="007F37F9" w:rsidP="004929CC">
      <w:pPr>
        <w:ind w:left="360" w:firstLine="0"/>
        <w:rPr>
          <w:rFonts w:eastAsia="Lucida Sans Unicode"/>
          <w:color w:val="auto"/>
          <w:kern w:val="2"/>
          <w:sz w:val="22"/>
          <w:lang w:eastAsia="hi-IN" w:bidi="hi-IN"/>
        </w:rPr>
      </w:pPr>
      <w:r w:rsidRPr="00F91006">
        <w:rPr>
          <w:rFonts w:eastAsia="Lucida Sans Unicode"/>
          <w:color w:val="auto"/>
          <w:kern w:val="2"/>
          <w:sz w:val="22"/>
          <w:lang w:eastAsia="hi-IN" w:bidi="hi-IN"/>
        </w:rPr>
        <w:t>Oświadczam, że nie wypełnienie oferty w zakresie powyższym będzie uznane przez Zamawiającego, że jej złożenie nie  prowadzi do powstania obowiązku podatkowego po stronie Zamawiającego.</w:t>
      </w:r>
    </w:p>
    <w:p w14:paraId="618B9FE8" w14:textId="77777777" w:rsidR="00610CD6" w:rsidRPr="00F91006" w:rsidRDefault="00610CD6" w:rsidP="004929CC">
      <w:pPr>
        <w:ind w:left="360" w:firstLine="0"/>
        <w:rPr>
          <w:rFonts w:eastAsia="Lucida Sans Unicode"/>
          <w:color w:val="auto"/>
          <w:kern w:val="2"/>
          <w:sz w:val="22"/>
          <w:lang w:eastAsia="hi-IN" w:bidi="hi-IN"/>
        </w:rPr>
      </w:pPr>
    </w:p>
    <w:p w14:paraId="2EDC5304" w14:textId="72E99D9F" w:rsidR="0015536B" w:rsidRPr="00F91006" w:rsidRDefault="004C251D" w:rsidP="00DC7D62">
      <w:pPr>
        <w:pStyle w:val="Tekstpodstawowy"/>
        <w:numPr>
          <w:ilvl w:val="0"/>
          <w:numId w:val="100"/>
        </w:numPr>
        <w:spacing w:after="0" w:line="240" w:lineRule="auto"/>
        <w:ind w:left="357" w:right="0" w:hanging="357"/>
        <w:rPr>
          <w:color w:val="auto"/>
          <w:sz w:val="22"/>
        </w:rPr>
      </w:pPr>
      <w:bookmarkStart w:id="4" w:name="_Hlk100148922"/>
      <w:r w:rsidRPr="00F91006">
        <w:rPr>
          <w:color w:val="auto"/>
          <w:sz w:val="22"/>
        </w:rPr>
        <w:t xml:space="preserve">Wadium w wysokości </w:t>
      </w:r>
      <w:r w:rsidR="00120DAF" w:rsidRPr="00F91006">
        <w:rPr>
          <w:color w:val="auto"/>
          <w:sz w:val="22"/>
        </w:rPr>
        <w:t>…</w:t>
      </w:r>
      <w:r w:rsidR="00181787" w:rsidRPr="00F91006">
        <w:rPr>
          <w:color w:val="auto"/>
          <w:sz w:val="22"/>
        </w:rPr>
        <w:t>.</w:t>
      </w:r>
      <w:r w:rsidR="00120DAF" w:rsidRPr="00F91006">
        <w:rPr>
          <w:color w:val="auto"/>
          <w:sz w:val="22"/>
        </w:rPr>
        <w:t>…</w:t>
      </w:r>
      <w:r w:rsidR="00610CD6" w:rsidRPr="00F91006">
        <w:rPr>
          <w:color w:val="auto"/>
          <w:sz w:val="22"/>
        </w:rPr>
        <w:t>……..</w:t>
      </w:r>
      <w:r w:rsidR="00120DAF" w:rsidRPr="00F91006">
        <w:rPr>
          <w:color w:val="auto"/>
          <w:sz w:val="22"/>
        </w:rPr>
        <w:t>…</w:t>
      </w:r>
      <w:r w:rsidRPr="00F91006">
        <w:rPr>
          <w:color w:val="auto"/>
          <w:sz w:val="22"/>
        </w:rPr>
        <w:t xml:space="preserve"> zł zostało wniesione w formie</w:t>
      </w:r>
      <w:r w:rsidR="00445E55" w:rsidRPr="00F91006">
        <w:rPr>
          <w:color w:val="auto"/>
          <w:sz w:val="22"/>
        </w:rPr>
        <w:t xml:space="preserve"> </w:t>
      </w:r>
      <w:r w:rsidR="00120DAF" w:rsidRPr="00F91006">
        <w:rPr>
          <w:color w:val="auto"/>
          <w:sz w:val="22"/>
        </w:rPr>
        <w:t>………</w:t>
      </w:r>
      <w:r w:rsidR="00874855" w:rsidRPr="00F91006">
        <w:rPr>
          <w:color w:val="auto"/>
          <w:sz w:val="22"/>
        </w:rPr>
        <w:t>……..</w:t>
      </w:r>
      <w:r w:rsidR="00120DAF" w:rsidRPr="00F91006">
        <w:rPr>
          <w:color w:val="auto"/>
          <w:sz w:val="22"/>
        </w:rPr>
        <w:t xml:space="preserve">… </w:t>
      </w:r>
      <w:r w:rsidR="00490AC1" w:rsidRPr="00F91006">
        <w:rPr>
          <w:color w:val="auto"/>
          <w:sz w:val="22"/>
        </w:rPr>
        <w:br/>
      </w:r>
      <w:r w:rsidR="00120DAF" w:rsidRPr="00F91006">
        <w:rPr>
          <w:color w:val="auto"/>
          <w:sz w:val="22"/>
        </w:rPr>
        <w:t>w dniu…</w:t>
      </w:r>
      <w:r w:rsidR="00874855" w:rsidRPr="00F91006">
        <w:rPr>
          <w:color w:val="auto"/>
          <w:sz w:val="22"/>
        </w:rPr>
        <w:t>………</w:t>
      </w:r>
      <w:r w:rsidR="00120DAF" w:rsidRPr="00F91006">
        <w:rPr>
          <w:color w:val="auto"/>
          <w:sz w:val="22"/>
        </w:rPr>
        <w:t>….</w:t>
      </w:r>
      <w:bookmarkEnd w:id="4"/>
    </w:p>
    <w:p w14:paraId="76AD5029" w14:textId="77777777" w:rsidR="00490AC1" w:rsidRPr="00F91006" w:rsidRDefault="00490AC1" w:rsidP="00490AC1">
      <w:pPr>
        <w:pStyle w:val="Tekstpodstawowy"/>
        <w:spacing w:after="0" w:line="240" w:lineRule="auto"/>
        <w:ind w:left="357" w:right="0" w:firstLine="0"/>
        <w:rPr>
          <w:color w:val="auto"/>
          <w:sz w:val="22"/>
        </w:rPr>
      </w:pPr>
    </w:p>
    <w:p w14:paraId="7FADF124" w14:textId="77777777" w:rsidR="0015536B" w:rsidRPr="00F91006" w:rsidRDefault="004C251D" w:rsidP="00DC7D62">
      <w:pPr>
        <w:pStyle w:val="Tekstpodstawowy"/>
        <w:numPr>
          <w:ilvl w:val="0"/>
          <w:numId w:val="100"/>
        </w:numPr>
        <w:spacing w:after="0" w:line="240" w:lineRule="auto"/>
        <w:ind w:left="357" w:right="0" w:hanging="357"/>
        <w:rPr>
          <w:color w:val="auto"/>
          <w:sz w:val="22"/>
        </w:rPr>
      </w:pPr>
      <w:r w:rsidRPr="00F91006">
        <w:rPr>
          <w:color w:val="auto"/>
          <w:sz w:val="22"/>
        </w:rPr>
        <w:t>Zwrotu wadium wniesionego w pieniądzu należy dokonać na rachunek bankowy</w:t>
      </w:r>
      <w:r w:rsidR="000677B8" w:rsidRPr="00F91006">
        <w:rPr>
          <w:color w:val="auto"/>
          <w:sz w:val="22"/>
        </w:rPr>
        <w:t xml:space="preserve"> </w:t>
      </w:r>
      <w:r w:rsidRPr="00F91006">
        <w:rPr>
          <w:color w:val="auto"/>
          <w:sz w:val="22"/>
        </w:rPr>
        <w:t>nr</w:t>
      </w:r>
      <w:r w:rsidR="00445E55" w:rsidRPr="00F91006">
        <w:rPr>
          <w:color w:val="auto"/>
          <w:sz w:val="22"/>
        </w:rPr>
        <w:t xml:space="preserve"> </w:t>
      </w:r>
      <w:r w:rsidR="00120DAF" w:rsidRPr="00F91006">
        <w:rPr>
          <w:color w:val="auto"/>
          <w:sz w:val="22"/>
        </w:rPr>
        <w:t>………………..</w:t>
      </w:r>
    </w:p>
    <w:p w14:paraId="4F08EE4F" w14:textId="77777777" w:rsidR="0015536B" w:rsidRPr="00F91006" w:rsidRDefault="0015536B" w:rsidP="0015536B">
      <w:pPr>
        <w:pStyle w:val="Akapitzlist"/>
        <w:rPr>
          <w:sz w:val="22"/>
        </w:rPr>
      </w:pPr>
    </w:p>
    <w:p w14:paraId="7A3637CE" w14:textId="77777777" w:rsidR="0015536B" w:rsidRPr="00F91006" w:rsidRDefault="00A50279" w:rsidP="00DC7D62">
      <w:pPr>
        <w:pStyle w:val="Tekstpodstawowy"/>
        <w:numPr>
          <w:ilvl w:val="0"/>
          <w:numId w:val="100"/>
        </w:numPr>
        <w:spacing w:after="0" w:line="240" w:lineRule="auto"/>
        <w:ind w:left="357" w:right="0" w:hanging="357"/>
        <w:rPr>
          <w:color w:val="auto"/>
          <w:sz w:val="22"/>
        </w:rPr>
      </w:pPr>
      <w:r w:rsidRPr="00F91006">
        <w:rPr>
          <w:color w:val="auto"/>
          <w:sz w:val="22"/>
        </w:rPr>
        <w:t>Zwrotu wadium wniesionego w formie innej niż pieniądz należy dokonać na adres e-mail .…….…</w:t>
      </w:r>
    </w:p>
    <w:p w14:paraId="0D07CFED" w14:textId="77777777" w:rsidR="0015536B" w:rsidRPr="00F91006" w:rsidRDefault="0015536B" w:rsidP="0015536B">
      <w:pPr>
        <w:pStyle w:val="Akapitzlist"/>
        <w:rPr>
          <w:b/>
          <w:sz w:val="22"/>
        </w:rPr>
      </w:pPr>
    </w:p>
    <w:p w14:paraId="784EB1B0" w14:textId="356B8E13" w:rsidR="000677B8" w:rsidRPr="00F91006" w:rsidRDefault="000677B8" w:rsidP="00DC7D62">
      <w:pPr>
        <w:pStyle w:val="Tekstpodstawowy"/>
        <w:numPr>
          <w:ilvl w:val="0"/>
          <w:numId w:val="100"/>
        </w:numPr>
        <w:spacing w:after="0" w:line="240" w:lineRule="auto"/>
        <w:ind w:left="357" w:right="0" w:hanging="357"/>
        <w:rPr>
          <w:color w:val="auto"/>
          <w:sz w:val="22"/>
        </w:rPr>
      </w:pPr>
      <w:r w:rsidRPr="00F91006">
        <w:rPr>
          <w:b/>
          <w:color w:val="auto"/>
          <w:sz w:val="22"/>
        </w:rPr>
        <w:t>Przedmiot zamówienia wykonam (zaznaczyć właściwe):</w:t>
      </w:r>
    </w:p>
    <w:p w14:paraId="305CCBBC" w14:textId="77777777" w:rsidR="000D5993" w:rsidRPr="00F91006" w:rsidRDefault="000D5993" w:rsidP="000D5993">
      <w:pPr>
        <w:pStyle w:val="Akapitzlist"/>
        <w:rPr>
          <w:sz w:val="10"/>
          <w:szCs w:val="10"/>
        </w:rPr>
      </w:pPr>
    </w:p>
    <w:p w14:paraId="7E039A1B" w14:textId="655D9FA9" w:rsidR="000677B8" w:rsidRPr="00F91006" w:rsidRDefault="004E38B4" w:rsidP="00E727A4">
      <w:pPr>
        <w:pStyle w:val="Akapitzlist"/>
        <w:ind w:left="360"/>
        <w:rPr>
          <w:sz w:val="22"/>
        </w:rPr>
      </w:pPr>
      <w:sdt>
        <w:sdtPr>
          <w:rPr>
            <w:sz w:val="22"/>
          </w:rPr>
          <w:id w:val="140625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5993" w:rsidRPr="00F91006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D13BF7" w:rsidRPr="00F91006">
        <w:rPr>
          <w:sz w:val="22"/>
        </w:rPr>
        <w:t xml:space="preserve"> </w:t>
      </w:r>
      <w:r w:rsidR="000677B8" w:rsidRPr="00F91006">
        <w:rPr>
          <w:sz w:val="22"/>
        </w:rPr>
        <w:t>samodzielnie</w:t>
      </w:r>
    </w:p>
    <w:p w14:paraId="6B3BF0AC" w14:textId="77777777" w:rsidR="000677B8" w:rsidRPr="00F91006" w:rsidRDefault="004E38B4" w:rsidP="00E727A4">
      <w:pPr>
        <w:pStyle w:val="Akapitzlist"/>
        <w:ind w:left="360"/>
        <w:rPr>
          <w:sz w:val="22"/>
        </w:rPr>
      </w:pPr>
      <w:sdt>
        <w:sdtPr>
          <w:rPr>
            <w:sz w:val="22"/>
          </w:rPr>
          <w:id w:val="1880366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3BF7" w:rsidRPr="00F91006">
            <w:rPr>
              <w:rFonts w:ascii="MS Gothic" w:eastAsia="MS Gothic" w:hAnsi="MS Gothic"/>
              <w:sz w:val="22"/>
            </w:rPr>
            <w:t>☐</w:t>
          </w:r>
        </w:sdtContent>
      </w:sdt>
      <w:r w:rsidR="00D13BF7" w:rsidRPr="00F91006">
        <w:rPr>
          <w:sz w:val="22"/>
        </w:rPr>
        <w:t xml:space="preserve"> </w:t>
      </w:r>
      <w:r w:rsidR="000677B8" w:rsidRPr="00F91006">
        <w:rPr>
          <w:sz w:val="22"/>
        </w:rPr>
        <w:t>z udziałem podwykonawców</w:t>
      </w:r>
    </w:p>
    <w:p w14:paraId="64CF7631" w14:textId="77777777" w:rsidR="000D5993" w:rsidRPr="00F91006" w:rsidRDefault="000D5993" w:rsidP="00E727A4">
      <w:pPr>
        <w:pStyle w:val="Tekstpodstawowy"/>
        <w:tabs>
          <w:tab w:val="left" w:pos="426"/>
        </w:tabs>
        <w:spacing w:after="0" w:line="240" w:lineRule="auto"/>
        <w:ind w:left="360" w:right="0" w:firstLine="0"/>
        <w:rPr>
          <w:b/>
          <w:color w:val="auto"/>
          <w:sz w:val="22"/>
        </w:rPr>
      </w:pPr>
    </w:p>
    <w:p w14:paraId="38C173A3" w14:textId="1C0A3A8A" w:rsidR="004C251D" w:rsidRPr="00F91006" w:rsidRDefault="000677B8" w:rsidP="00DC7D62">
      <w:pPr>
        <w:pStyle w:val="Tekstpodstawowy"/>
        <w:numPr>
          <w:ilvl w:val="0"/>
          <w:numId w:val="100"/>
        </w:numPr>
        <w:tabs>
          <w:tab w:val="left" w:pos="426"/>
        </w:tabs>
        <w:spacing w:after="0" w:line="240" w:lineRule="auto"/>
        <w:ind w:left="357" w:right="0" w:hanging="357"/>
        <w:rPr>
          <w:b/>
          <w:color w:val="auto"/>
          <w:sz w:val="22"/>
        </w:rPr>
      </w:pPr>
      <w:r w:rsidRPr="00F91006">
        <w:rPr>
          <w:b/>
          <w:color w:val="auto"/>
          <w:sz w:val="22"/>
        </w:rPr>
        <w:t>Podwykonawcom zamierzam przeznaczyć następujące części zamówienia</w:t>
      </w:r>
      <w:r w:rsidR="004C251D" w:rsidRPr="00F91006">
        <w:rPr>
          <w:b/>
          <w:color w:val="auto"/>
          <w:sz w:val="22"/>
        </w:rPr>
        <w:t>: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3996"/>
        <w:gridCol w:w="4253"/>
      </w:tblGrid>
      <w:tr w:rsidR="00F91006" w:rsidRPr="00F91006" w14:paraId="7C861585" w14:textId="77777777" w:rsidTr="00F230EA">
        <w:tc>
          <w:tcPr>
            <w:tcW w:w="535" w:type="dxa"/>
            <w:vAlign w:val="center"/>
          </w:tcPr>
          <w:p w14:paraId="707E0F66" w14:textId="77777777" w:rsidR="004C251D" w:rsidRPr="00F91006" w:rsidRDefault="00467A83" w:rsidP="007C66B7">
            <w:pPr>
              <w:pStyle w:val="Tekstpodstawowy"/>
              <w:spacing w:after="0" w:line="240" w:lineRule="auto"/>
              <w:ind w:right="0"/>
              <w:jc w:val="center"/>
              <w:rPr>
                <w:b/>
                <w:color w:val="auto"/>
                <w:sz w:val="22"/>
              </w:rPr>
            </w:pPr>
            <w:r w:rsidRPr="00F91006">
              <w:rPr>
                <w:b/>
                <w:color w:val="auto"/>
                <w:sz w:val="22"/>
              </w:rPr>
              <w:t>l</w:t>
            </w:r>
            <w:r w:rsidR="004C251D" w:rsidRPr="00F91006">
              <w:rPr>
                <w:b/>
                <w:color w:val="auto"/>
                <w:sz w:val="22"/>
              </w:rPr>
              <w:t>p.</w:t>
            </w:r>
          </w:p>
        </w:tc>
        <w:tc>
          <w:tcPr>
            <w:tcW w:w="3996" w:type="dxa"/>
            <w:vAlign w:val="center"/>
          </w:tcPr>
          <w:p w14:paraId="2F21BE6E" w14:textId="5CE3039F" w:rsidR="004C251D" w:rsidRPr="00F91006" w:rsidRDefault="00467A83" w:rsidP="007C66B7">
            <w:pPr>
              <w:pStyle w:val="Tekstpodstawowy"/>
              <w:spacing w:after="0" w:line="240" w:lineRule="auto"/>
              <w:ind w:right="0"/>
              <w:jc w:val="center"/>
              <w:rPr>
                <w:b/>
                <w:color w:val="auto"/>
                <w:sz w:val="22"/>
              </w:rPr>
            </w:pPr>
            <w:r w:rsidRPr="00F91006">
              <w:rPr>
                <w:b/>
                <w:color w:val="auto"/>
                <w:sz w:val="22"/>
              </w:rPr>
              <w:t>c</w:t>
            </w:r>
            <w:r w:rsidR="004C251D" w:rsidRPr="00F91006">
              <w:rPr>
                <w:b/>
                <w:color w:val="auto"/>
                <w:sz w:val="22"/>
              </w:rPr>
              <w:t>zęść/zakres zamówienia</w:t>
            </w:r>
          </w:p>
        </w:tc>
        <w:tc>
          <w:tcPr>
            <w:tcW w:w="4253" w:type="dxa"/>
            <w:vAlign w:val="center"/>
          </w:tcPr>
          <w:p w14:paraId="3C935DE6" w14:textId="77777777" w:rsidR="004C251D" w:rsidRPr="00F91006" w:rsidRDefault="00467A83" w:rsidP="007C66B7">
            <w:pPr>
              <w:pStyle w:val="Tekstpodstawowy"/>
              <w:spacing w:after="0" w:line="240" w:lineRule="auto"/>
              <w:ind w:right="0"/>
              <w:jc w:val="center"/>
              <w:rPr>
                <w:b/>
                <w:color w:val="auto"/>
                <w:sz w:val="22"/>
                <w:vertAlign w:val="superscript"/>
              </w:rPr>
            </w:pPr>
            <w:r w:rsidRPr="00F91006">
              <w:rPr>
                <w:b/>
                <w:color w:val="auto"/>
                <w:sz w:val="22"/>
              </w:rPr>
              <w:t>n</w:t>
            </w:r>
            <w:r w:rsidR="004C251D" w:rsidRPr="00F91006">
              <w:rPr>
                <w:b/>
                <w:color w:val="auto"/>
                <w:sz w:val="22"/>
              </w:rPr>
              <w:t>azwa (firma) podwykonawcy</w:t>
            </w:r>
          </w:p>
        </w:tc>
      </w:tr>
      <w:tr w:rsidR="00F91006" w:rsidRPr="00F91006" w14:paraId="74FE390F" w14:textId="77777777" w:rsidTr="00F230EA">
        <w:tc>
          <w:tcPr>
            <w:tcW w:w="535" w:type="dxa"/>
          </w:tcPr>
          <w:p w14:paraId="3EF48EC5" w14:textId="77777777" w:rsidR="004C251D" w:rsidRPr="00F91006" w:rsidRDefault="004C251D" w:rsidP="00E727A4">
            <w:pPr>
              <w:pStyle w:val="Tekstpodstawowy"/>
              <w:spacing w:after="0" w:line="240" w:lineRule="auto"/>
              <w:ind w:right="0"/>
              <w:rPr>
                <w:color w:val="auto"/>
                <w:sz w:val="22"/>
              </w:rPr>
            </w:pPr>
            <w:r w:rsidRPr="00F91006">
              <w:rPr>
                <w:color w:val="auto"/>
                <w:sz w:val="22"/>
              </w:rPr>
              <w:t>1.</w:t>
            </w:r>
          </w:p>
        </w:tc>
        <w:tc>
          <w:tcPr>
            <w:tcW w:w="3996" w:type="dxa"/>
          </w:tcPr>
          <w:p w14:paraId="4715F45B" w14:textId="77777777" w:rsidR="004C251D" w:rsidRPr="00F91006" w:rsidRDefault="004C251D" w:rsidP="00E727A4">
            <w:pPr>
              <w:pStyle w:val="Tekstpodstawowy"/>
              <w:spacing w:after="0" w:line="240" w:lineRule="auto"/>
              <w:ind w:right="0"/>
              <w:rPr>
                <w:color w:val="auto"/>
                <w:sz w:val="22"/>
              </w:rPr>
            </w:pPr>
          </w:p>
        </w:tc>
        <w:tc>
          <w:tcPr>
            <w:tcW w:w="4253" w:type="dxa"/>
          </w:tcPr>
          <w:p w14:paraId="304C2A44" w14:textId="77777777" w:rsidR="004C251D" w:rsidRPr="00F91006" w:rsidRDefault="004C251D" w:rsidP="00E727A4">
            <w:pPr>
              <w:pStyle w:val="Tekstpodstawowy"/>
              <w:spacing w:after="0" w:line="240" w:lineRule="auto"/>
              <w:ind w:right="0"/>
              <w:rPr>
                <w:color w:val="auto"/>
                <w:sz w:val="22"/>
              </w:rPr>
            </w:pPr>
          </w:p>
        </w:tc>
      </w:tr>
      <w:tr w:rsidR="00F91006" w:rsidRPr="00F91006" w14:paraId="74CED105" w14:textId="77777777" w:rsidTr="00F230EA">
        <w:tc>
          <w:tcPr>
            <w:tcW w:w="535" w:type="dxa"/>
          </w:tcPr>
          <w:p w14:paraId="57DFE3CB" w14:textId="77777777" w:rsidR="004C251D" w:rsidRPr="00F91006" w:rsidRDefault="004C251D" w:rsidP="00E727A4">
            <w:pPr>
              <w:pStyle w:val="Tekstpodstawowy"/>
              <w:spacing w:after="0" w:line="240" w:lineRule="auto"/>
              <w:ind w:right="0"/>
              <w:rPr>
                <w:color w:val="auto"/>
                <w:sz w:val="22"/>
              </w:rPr>
            </w:pPr>
            <w:r w:rsidRPr="00F91006">
              <w:rPr>
                <w:color w:val="auto"/>
                <w:sz w:val="22"/>
              </w:rPr>
              <w:t>2.</w:t>
            </w:r>
          </w:p>
        </w:tc>
        <w:tc>
          <w:tcPr>
            <w:tcW w:w="3996" w:type="dxa"/>
          </w:tcPr>
          <w:p w14:paraId="4332B997" w14:textId="77777777" w:rsidR="004C251D" w:rsidRPr="00F91006" w:rsidRDefault="004C251D" w:rsidP="00E727A4">
            <w:pPr>
              <w:pStyle w:val="Tekstpodstawowy"/>
              <w:spacing w:after="0" w:line="240" w:lineRule="auto"/>
              <w:ind w:right="0"/>
              <w:rPr>
                <w:color w:val="auto"/>
                <w:sz w:val="22"/>
              </w:rPr>
            </w:pPr>
          </w:p>
        </w:tc>
        <w:tc>
          <w:tcPr>
            <w:tcW w:w="4253" w:type="dxa"/>
          </w:tcPr>
          <w:p w14:paraId="0C069D57" w14:textId="77777777" w:rsidR="004C251D" w:rsidRPr="00F91006" w:rsidRDefault="004C251D" w:rsidP="00E727A4">
            <w:pPr>
              <w:pStyle w:val="Tekstpodstawowy"/>
              <w:spacing w:after="0" w:line="240" w:lineRule="auto"/>
              <w:ind w:right="0"/>
              <w:rPr>
                <w:color w:val="auto"/>
                <w:sz w:val="22"/>
              </w:rPr>
            </w:pPr>
          </w:p>
        </w:tc>
      </w:tr>
      <w:tr w:rsidR="004C251D" w:rsidRPr="00F91006" w14:paraId="3BB14CB7" w14:textId="77777777" w:rsidTr="00F230EA">
        <w:tc>
          <w:tcPr>
            <w:tcW w:w="535" w:type="dxa"/>
          </w:tcPr>
          <w:p w14:paraId="3D35926B" w14:textId="77777777" w:rsidR="004C251D" w:rsidRPr="00F91006" w:rsidRDefault="004C251D" w:rsidP="00E727A4">
            <w:pPr>
              <w:pStyle w:val="Tekstpodstawowy"/>
              <w:spacing w:after="0" w:line="240" w:lineRule="auto"/>
              <w:ind w:right="0"/>
              <w:rPr>
                <w:color w:val="auto"/>
                <w:sz w:val="22"/>
              </w:rPr>
            </w:pPr>
            <w:r w:rsidRPr="00F91006">
              <w:rPr>
                <w:color w:val="auto"/>
                <w:sz w:val="22"/>
              </w:rPr>
              <w:t>3.</w:t>
            </w:r>
          </w:p>
        </w:tc>
        <w:tc>
          <w:tcPr>
            <w:tcW w:w="3996" w:type="dxa"/>
          </w:tcPr>
          <w:p w14:paraId="4B3EF866" w14:textId="77777777" w:rsidR="004C251D" w:rsidRPr="00F91006" w:rsidRDefault="004C251D" w:rsidP="00E727A4">
            <w:pPr>
              <w:pStyle w:val="Tekstpodstawowy"/>
              <w:spacing w:after="0" w:line="240" w:lineRule="auto"/>
              <w:ind w:right="0"/>
              <w:rPr>
                <w:color w:val="auto"/>
                <w:sz w:val="22"/>
              </w:rPr>
            </w:pPr>
          </w:p>
        </w:tc>
        <w:tc>
          <w:tcPr>
            <w:tcW w:w="4253" w:type="dxa"/>
          </w:tcPr>
          <w:p w14:paraId="49CC3F9D" w14:textId="77777777" w:rsidR="004C251D" w:rsidRPr="00F91006" w:rsidRDefault="004C251D" w:rsidP="00E727A4">
            <w:pPr>
              <w:pStyle w:val="Tekstpodstawowy"/>
              <w:spacing w:after="0" w:line="240" w:lineRule="auto"/>
              <w:ind w:right="0"/>
              <w:rPr>
                <w:color w:val="auto"/>
                <w:sz w:val="22"/>
              </w:rPr>
            </w:pPr>
          </w:p>
        </w:tc>
      </w:tr>
    </w:tbl>
    <w:p w14:paraId="638F8962" w14:textId="77777777" w:rsidR="00EA083F" w:rsidRPr="00F91006" w:rsidRDefault="00EA083F" w:rsidP="005D218A">
      <w:pPr>
        <w:pStyle w:val="Tekstpodstawowy"/>
        <w:spacing w:after="0" w:line="240" w:lineRule="auto"/>
        <w:ind w:left="0" w:right="0" w:firstLine="0"/>
        <w:rPr>
          <w:color w:val="auto"/>
          <w:sz w:val="22"/>
        </w:rPr>
      </w:pPr>
    </w:p>
    <w:p w14:paraId="6BB406D8" w14:textId="54A7F84F" w:rsidR="004C251D" w:rsidRPr="00F91006" w:rsidRDefault="002A3CD6" w:rsidP="00DC7D62">
      <w:pPr>
        <w:pStyle w:val="Akapitzlist"/>
        <w:numPr>
          <w:ilvl w:val="0"/>
          <w:numId w:val="100"/>
        </w:numPr>
        <w:ind w:left="357" w:hanging="357"/>
        <w:rPr>
          <w:b/>
          <w:sz w:val="22"/>
        </w:rPr>
      </w:pPr>
      <w:r w:rsidRPr="00F91006">
        <w:rPr>
          <w:b/>
          <w:sz w:val="22"/>
        </w:rPr>
        <w:t xml:space="preserve">Rodzaj przedsiębiorstwa, jakim jest </w:t>
      </w:r>
      <w:r w:rsidR="00210A16" w:rsidRPr="00F91006">
        <w:rPr>
          <w:b/>
          <w:sz w:val="22"/>
        </w:rPr>
        <w:t>w</w:t>
      </w:r>
      <w:r w:rsidRPr="00F91006">
        <w:rPr>
          <w:b/>
          <w:sz w:val="22"/>
        </w:rPr>
        <w:t>ykonawca (zaznaczyć właściwe)</w:t>
      </w:r>
      <w:r w:rsidR="004C251D" w:rsidRPr="00F91006">
        <w:rPr>
          <w:b/>
          <w:sz w:val="22"/>
        </w:rPr>
        <w:t>:</w:t>
      </w:r>
    </w:p>
    <w:p w14:paraId="747786E6" w14:textId="77777777" w:rsidR="002A3CD6" w:rsidRPr="00F91006" w:rsidRDefault="004E38B4" w:rsidP="00E727A4">
      <w:pPr>
        <w:spacing w:after="0" w:line="240" w:lineRule="auto"/>
        <w:ind w:left="360" w:right="0"/>
        <w:rPr>
          <w:color w:val="auto"/>
          <w:sz w:val="22"/>
          <w:vertAlign w:val="superscript"/>
        </w:rPr>
      </w:pPr>
      <w:sdt>
        <w:sdtPr>
          <w:rPr>
            <w:color w:val="auto"/>
            <w:sz w:val="22"/>
          </w:rPr>
          <w:id w:val="-648291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3BF7" w:rsidRPr="00F91006">
            <w:rPr>
              <w:rFonts w:ascii="MS Gothic" w:eastAsia="MS Gothic" w:hAnsi="MS Gothic"/>
              <w:color w:val="auto"/>
              <w:sz w:val="22"/>
            </w:rPr>
            <w:t>☐</w:t>
          </w:r>
        </w:sdtContent>
      </w:sdt>
      <w:r w:rsidR="00D13BF7" w:rsidRPr="00F91006">
        <w:rPr>
          <w:color w:val="auto"/>
          <w:sz w:val="22"/>
        </w:rPr>
        <w:t xml:space="preserve"> </w:t>
      </w:r>
      <w:r w:rsidR="002A3CD6" w:rsidRPr="00F91006">
        <w:rPr>
          <w:color w:val="auto"/>
          <w:sz w:val="22"/>
        </w:rPr>
        <w:t>mikroprzedsiębiorstwo</w:t>
      </w:r>
      <w:r w:rsidR="002A3CD6" w:rsidRPr="00F91006">
        <w:rPr>
          <w:color w:val="auto"/>
          <w:sz w:val="22"/>
        </w:rPr>
        <w:tab/>
      </w:r>
    </w:p>
    <w:p w14:paraId="287F1E44" w14:textId="77777777" w:rsidR="002A3CD6" w:rsidRPr="00F91006" w:rsidRDefault="004E38B4" w:rsidP="00E727A4">
      <w:pPr>
        <w:spacing w:after="0" w:line="240" w:lineRule="auto"/>
        <w:ind w:left="360" w:right="0"/>
        <w:rPr>
          <w:color w:val="auto"/>
          <w:sz w:val="22"/>
        </w:rPr>
      </w:pPr>
      <w:sdt>
        <w:sdtPr>
          <w:rPr>
            <w:color w:val="auto"/>
            <w:sz w:val="22"/>
          </w:rPr>
          <w:id w:val="-1402904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3BF7" w:rsidRPr="00F91006">
            <w:rPr>
              <w:rFonts w:ascii="MS Gothic" w:eastAsia="MS Gothic" w:hAnsi="MS Gothic"/>
              <w:color w:val="auto"/>
              <w:sz w:val="22"/>
            </w:rPr>
            <w:t>☐</w:t>
          </w:r>
        </w:sdtContent>
      </w:sdt>
      <w:r w:rsidR="00D13BF7" w:rsidRPr="00F91006">
        <w:rPr>
          <w:color w:val="auto"/>
          <w:sz w:val="22"/>
        </w:rPr>
        <w:t xml:space="preserve"> </w:t>
      </w:r>
      <w:r w:rsidR="002A3CD6" w:rsidRPr="00F91006">
        <w:rPr>
          <w:color w:val="auto"/>
          <w:sz w:val="22"/>
        </w:rPr>
        <w:t>małe przedsiębiorstwo</w:t>
      </w:r>
      <w:r w:rsidR="002A3CD6" w:rsidRPr="00F91006">
        <w:rPr>
          <w:color w:val="auto"/>
          <w:sz w:val="22"/>
        </w:rPr>
        <w:tab/>
      </w:r>
    </w:p>
    <w:p w14:paraId="2FB8E228" w14:textId="77777777" w:rsidR="002A3CD6" w:rsidRPr="00F91006" w:rsidRDefault="004E38B4" w:rsidP="00E727A4">
      <w:pPr>
        <w:spacing w:after="0" w:line="240" w:lineRule="auto"/>
        <w:ind w:left="360" w:right="0"/>
        <w:rPr>
          <w:b/>
          <w:color w:val="auto"/>
          <w:sz w:val="22"/>
        </w:rPr>
      </w:pPr>
      <w:sdt>
        <w:sdtPr>
          <w:rPr>
            <w:color w:val="auto"/>
            <w:sz w:val="22"/>
          </w:rPr>
          <w:id w:val="1593668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3BF7" w:rsidRPr="00F91006">
            <w:rPr>
              <w:rFonts w:ascii="MS Gothic" w:eastAsia="MS Gothic" w:hAnsi="MS Gothic"/>
              <w:color w:val="auto"/>
              <w:sz w:val="22"/>
            </w:rPr>
            <w:t>☐</w:t>
          </w:r>
        </w:sdtContent>
      </w:sdt>
      <w:r w:rsidR="00D13BF7" w:rsidRPr="00F91006">
        <w:rPr>
          <w:color w:val="auto"/>
          <w:sz w:val="22"/>
        </w:rPr>
        <w:t xml:space="preserve"> </w:t>
      </w:r>
      <w:r w:rsidR="002A3CD6" w:rsidRPr="00F91006">
        <w:rPr>
          <w:color w:val="auto"/>
          <w:sz w:val="22"/>
        </w:rPr>
        <w:t>średnie przedsiębiorstwo</w:t>
      </w:r>
      <w:r w:rsidR="002A3CD6" w:rsidRPr="00F91006">
        <w:rPr>
          <w:color w:val="auto"/>
          <w:sz w:val="22"/>
        </w:rPr>
        <w:tab/>
      </w:r>
      <w:r w:rsidR="002A3CD6" w:rsidRPr="00F91006">
        <w:rPr>
          <w:color w:val="auto"/>
          <w:sz w:val="22"/>
        </w:rPr>
        <w:tab/>
      </w:r>
    </w:p>
    <w:p w14:paraId="5B7C1DAB" w14:textId="2461E136" w:rsidR="00023C27" w:rsidRPr="003E4473" w:rsidRDefault="004E38B4" w:rsidP="003E4473">
      <w:pPr>
        <w:spacing w:after="0" w:line="240" w:lineRule="auto"/>
        <w:ind w:left="360" w:right="0"/>
        <w:rPr>
          <w:color w:val="auto"/>
          <w:sz w:val="22"/>
        </w:rPr>
      </w:pPr>
      <w:sdt>
        <w:sdtPr>
          <w:rPr>
            <w:color w:val="auto"/>
            <w:sz w:val="22"/>
          </w:rPr>
          <w:id w:val="-18881049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E4C">
            <w:rPr>
              <w:rFonts w:ascii="MS Gothic" w:eastAsia="MS Gothic" w:hAnsi="MS Gothic" w:hint="eastAsia"/>
              <w:color w:val="auto"/>
              <w:sz w:val="22"/>
            </w:rPr>
            <w:t>☐</w:t>
          </w:r>
        </w:sdtContent>
      </w:sdt>
      <w:r w:rsidR="00D13BF7" w:rsidRPr="00F91006">
        <w:rPr>
          <w:color w:val="auto"/>
          <w:sz w:val="22"/>
        </w:rPr>
        <w:t xml:space="preserve"> </w:t>
      </w:r>
      <w:r w:rsidR="002A3CD6" w:rsidRPr="00F91006">
        <w:rPr>
          <w:color w:val="auto"/>
          <w:sz w:val="22"/>
        </w:rPr>
        <w:t>inne</w:t>
      </w:r>
    </w:p>
    <w:p w14:paraId="65C4D14A" w14:textId="77777777" w:rsidR="00EA083F" w:rsidRDefault="00EA083F" w:rsidP="002A3CD6">
      <w:pPr>
        <w:ind w:left="360"/>
        <w:jc w:val="left"/>
        <w:rPr>
          <w:b/>
          <w:i/>
          <w:color w:val="auto"/>
          <w:sz w:val="20"/>
          <w:szCs w:val="20"/>
        </w:rPr>
      </w:pPr>
    </w:p>
    <w:p w14:paraId="5CFDE9E2" w14:textId="77777777" w:rsidR="00A250C9" w:rsidRDefault="00A250C9" w:rsidP="002A3CD6">
      <w:pPr>
        <w:ind w:left="360"/>
        <w:jc w:val="left"/>
        <w:rPr>
          <w:b/>
          <w:i/>
          <w:color w:val="auto"/>
          <w:sz w:val="20"/>
          <w:szCs w:val="20"/>
        </w:rPr>
      </w:pPr>
    </w:p>
    <w:p w14:paraId="3BAE4476" w14:textId="77777777" w:rsidR="00A250C9" w:rsidRDefault="00A250C9" w:rsidP="002A3CD6">
      <w:pPr>
        <w:ind w:left="360"/>
        <w:jc w:val="left"/>
        <w:rPr>
          <w:b/>
          <w:i/>
          <w:color w:val="auto"/>
          <w:sz w:val="20"/>
          <w:szCs w:val="20"/>
        </w:rPr>
      </w:pPr>
    </w:p>
    <w:p w14:paraId="0E0B5F63" w14:textId="14965197" w:rsidR="002A3CD6" w:rsidRPr="00F91006" w:rsidRDefault="002A3CD6" w:rsidP="002A3CD6">
      <w:pPr>
        <w:ind w:left="360"/>
        <w:jc w:val="left"/>
        <w:rPr>
          <w:b/>
          <w:i/>
          <w:color w:val="auto"/>
          <w:sz w:val="20"/>
          <w:szCs w:val="20"/>
        </w:rPr>
      </w:pPr>
      <w:r w:rsidRPr="00F91006">
        <w:rPr>
          <w:b/>
          <w:i/>
          <w:color w:val="auto"/>
          <w:sz w:val="20"/>
          <w:szCs w:val="20"/>
        </w:rPr>
        <w:lastRenderedPageBreak/>
        <w:t>Uwagi:</w:t>
      </w:r>
    </w:p>
    <w:p w14:paraId="65571654" w14:textId="286C6720" w:rsidR="002A3CD6" w:rsidRPr="00F91006" w:rsidRDefault="002A3CD6" w:rsidP="002A3CD6">
      <w:pPr>
        <w:ind w:left="360" w:right="1"/>
        <w:rPr>
          <w:i/>
          <w:color w:val="auto"/>
          <w:sz w:val="18"/>
          <w:szCs w:val="18"/>
        </w:rPr>
      </w:pPr>
      <w:r w:rsidRPr="00F91006">
        <w:rPr>
          <w:i/>
          <w:color w:val="auto"/>
          <w:sz w:val="18"/>
          <w:szCs w:val="18"/>
        </w:rPr>
        <w:t xml:space="preserve">W przypadku </w:t>
      </w:r>
      <w:r w:rsidR="00210A16" w:rsidRPr="00F91006">
        <w:rPr>
          <w:i/>
          <w:color w:val="auto"/>
          <w:sz w:val="18"/>
          <w:szCs w:val="18"/>
        </w:rPr>
        <w:t>w</w:t>
      </w:r>
      <w:r w:rsidRPr="00F91006">
        <w:rPr>
          <w:i/>
          <w:color w:val="auto"/>
          <w:sz w:val="18"/>
          <w:szCs w:val="18"/>
        </w:rPr>
        <w:t xml:space="preserve">ykonawców składających ofertę wspólną należy wypełnić dla każdego podmiotu osobno. </w:t>
      </w:r>
    </w:p>
    <w:p w14:paraId="59008BA7" w14:textId="77777777" w:rsidR="002A3CD6" w:rsidRPr="00F91006" w:rsidRDefault="002A3CD6" w:rsidP="002A3CD6">
      <w:pPr>
        <w:ind w:left="360" w:right="1"/>
        <w:rPr>
          <w:i/>
          <w:color w:val="auto"/>
          <w:sz w:val="18"/>
          <w:szCs w:val="18"/>
        </w:rPr>
      </w:pPr>
      <w:r w:rsidRPr="00F91006">
        <w:rPr>
          <w:i/>
          <w:color w:val="auto"/>
          <w:sz w:val="18"/>
          <w:szCs w:val="18"/>
        </w:rPr>
        <w:t>Mikroprzedsiębiorstwo: przedsiębiorstwo, które zatrudnia mniej niż 10 osób i którego roczny obrót lub roczna suma bilansowa nie przekracza 2 milionów EURO.</w:t>
      </w:r>
    </w:p>
    <w:p w14:paraId="04FA582B" w14:textId="77777777" w:rsidR="002A3CD6" w:rsidRPr="00F91006" w:rsidRDefault="002A3CD6" w:rsidP="002A3CD6">
      <w:pPr>
        <w:ind w:left="360" w:right="1"/>
        <w:rPr>
          <w:i/>
          <w:color w:val="auto"/>
          <w:sz w:val="18"/>
          <w:szCs w:val="18"/>
        </w:rPr>
      </w:pPr>
      <w:r w:rsidRPr="00F91006">
        <w:rPr>
          <w:i/>
          <w:color w:val="auto"/>
          <w:sz w:val="18"/>
          <w:szCs w:val="18"/>
        </w:rPr>
        <w:t xml:space="preserve">Małe przedsiębiorstwo: przedsiębiorstwo, które zatrudnia mniej niż 50 osób i którego roczny obrót lub roczna suma bilansowa nie przekracza 10 milionów EURO. </w:t>
      </w:r>
    </w:p>
    <w:p w14:paraId="13151C93" w14:textId="77777777" w:rsidR="002A3CD6" w:rsidRPr="00F91006" w:rsidRDefault="002A3CD6" w:rsidP="0001152C">
      <w:pPr>
        <w:spacing w:after="0" w:line="240" w:lineRule="auto"/>
        <w:ind w:left="360" w:right="0"/>
        <w:rPr>
          <w:i/>
          <w:color w:val="auto"/>
          <w:sz w:val="18"/>
          <w:szCs w:val="18"/>
          <w:lang w:bidi="pl-PL"/>
        </w:rPr>
      </w:pPr>
      <w:r w:rsidRPr="00F91006">
        <w:rPr>
          <w:i/>
          <w:color w:val="auto"/>
          <w:sz w:val="18"/>
          <w:szCs w:val="18"/>
        </w:rPr>
        <w:t>Średnie przedsiębiorstwo: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01071869" w14:textId="08401D82" w:rsidR="00DD164D" w:rsidRPr="00F91006" w:rsidRDefault="00DD164D" w:rsidP="0001152C">
      <w:pPr>
        <w:pStyle w:val="Tekstpodstawowy"/>
        <w:spacing w:after="0" w:line="240" w:lineRule="auto"/>
        <w:ind w:left="1068" w:right="0"/>
        <w:rPr>
          <w:color w:val="auto"/>
          <w:sz w:val="22"/>
        </w:rPr>
      </w:pPr>
    </w:p>
    <w:p w14:paraId="3C2A39F4" w14:textId="77777777" w:rsidR="00610CD6" w:rsidRPr="00F91006" w:rsidRDefault="00610CD6" w:rsidP="0001152C">
      <w:pPr>
        <w:pStyle w:val="Tekstpodstawowy"/>
        <w:spacing w:after="0" w:line="240" w:lineRule="auto"/>
        <w:ind w:left="1068" w:right="0"/>
        <w:rPr>
          <w:color w:val="auto"/>
          <w:sz w:val="22"/>
        </w:rPr>
      </w:pPr>
    </w:p>
    <w:p w14:paraId="3F8C6011" w14:textId="77777777" w:rsidR="00610CD6" w:rsidRPr="00F91006" w:rsidRDefault="00610CD6" w:rsidP="0001152C">
      <w:pPr>
        <w:pStyle w:val="Tekstpodstawowy"/>
        <w:spacing w:after="0" w:line="240" w:lineRule="auto"/>
        <w:ind w:left="1068" w:right="0"/>
        <w:rPr>
          <w:color w:val="auto"/>
          <w:sz w:val="22"/>
        </w:rPr>
      </w:pPr>
    </w:p>
    <w:p w14:paraId="5FEF63FD" w14:textId="77777777" w:rsidR="00610CD6" w:rsidRPr="00F91006" w:rsidRDefault="00610CD6" w:rsidP="0001152C">
      <w:pPr>
        <w:pStyle w:val="Tekstpodstawowy"/>
        <w:spacing w:after="0" w:line="240" w:lineRule="auto"/>
        <w:ind w:left="1068" w:right="0"/>
        <w:rPr>
          <w:color w:val="auto"/>
          <w:sz w:val="22"/>
        </w:rPr>
      </w:pPr>
    </w:p>
    <w:p w14:paraId="4E5B860C" w14:textId="77777777" w:rsidR="00F230EA" w:rsidRPr="00F91006" w:rsidRDefault="00E64937" w:rsidP="0001152C">
      <w:pPr>
        <w:pStyle w:val="Tekstpodstawowy"/>
        <w:spacing w:after="0" w:line="240" w:lineRule="auto"/>
        <w:ind w:right="0"/>
        <w:jc w:val="center"/>
        <w:rPr>
          <w:b/>
          <w:i/>
          <w:color w:val="auto"/>
          <w:sz w:val="18"/>
          <w:szCs w:val="18"/>
        </w:rPr>
      </w:pPr>
      <w:r w:rsidRPr="00F91006">
        <w:rPr>
          <w:b/>
          <w:i/>
          <w:color w:val="auto"/>
          <w:sz w:val="18"/>
          <w:szCs w:val="18"/>
        </w:rPr>
        <w:t>Dokument należy opatrzyć kwalifikowanym podpisem elektronicznym lub podpisem zaufanym lub podpisem osobistym</w:t>
      </w:r>
      <w:r w:rsidR="00F230EA" w:rsidRPr="00F91006">
        <w:rPr>
          <w:b/>
          <w:i/>
          <w:color w:val="auto"/>
          <w:sz w:val="18"/>
          <w:szCs w:val="18"/>
        </w:rPr>
        <w:t xml:space="preserve"> </w:t>
      </w:r>
      <w:r w:rsidRPr="00F91006">
        <w:rPr>
          <w:b/>
          <w:i/>
          <w:iCs/>
          <w:color w:val="auto"/>
          <w:sz w:val="18"/>
          <w:szCs w:val="18"/>
        </w:rPr>
        <w:t>przez osobę lub osoby uprawnione do reprezentowania wykonawcy</w:t>
      </w:r>
    </w:p>
    <w:p w14:paraId="70968A0F" w14:textId="77777777" w:rsidR="00644DBB" w:rsidRPr="00F91006" w:rsidRDefault="00644DBB" w:rsidP="00F13CAE">
      <w:pPr>
        <w:pStyle w:val="Tekstpodstawowy"/>
        <w:spacing w:after="0" w:line="240" w:lineRule="auto"/>
        <w:ind w:left="0" w:right="0" w:firstLine="0"/>
        <w:rPr>
          <w:rStyle w:val="Nagwek22"/>
          <w:rFonts w:ascii="Times New Roman" w:hAnsi="Times New Roman" w:cs="Times New Roman"/>
          <w:b/>
          <w:color w:val="auto"/>
        </w:rPr>
      </w:pPr>
    </w:p>
    <w:p w14:paraId="71A968A5" w14:textId="77777777" w:rsidR="00610CD6" w:rsidRPr="00F91006" w:rsidRDefault="00610CD6" w:rsidP="00F13CAE">
      <w:pPr>
        <w:pStyle w:val="Tekstpodstawowy"/>
        <w:spacing w:after="0" w:line="240" w:lineRule="auto"/>
        <w:ind w:left="0" w:right="0" w:firstLine="0"/>
        <w:rPr>
          <w:rStyle w:val="Nagwek22"/>
          <w:rFonts w:ascii="Times New Roman" w:hAnsi="Times New Roman" w:cs="Times New Roman"/>
          <w:b/>
          <w:color w:val="auto"/>
        </w:rPr>
      </w:pPr>
    </w:p>
    <w:p w14:paraId="7567C2A4" w14:textId="77777777" w:rsidR="00610CD6" w:rsidRPr="00F91006" w:rsidRDefault="00610CD6" w:rsidP="00F13CAE">
      <w:pPr>
        <w:pStyle w:val="Tekstpodstawowy"/>
        <w:spacing w:after="0" w:line="240" w:lineRule="auto"/>
        <w:ind w:left="0" w:right="0" w:firstLine="0"/>
        <w:rPr>
          <w:rStyle w:val="Nagwek22"/>
          <w:rFonts w:ascii="Times New Roman" w:hAnsi="Times New Roman" w:cs="Times New Roman"/>
          <w:b/>
          <w:color w:val="auto"/>
        </w:rPr>
      </w:pPr>
    </w:p>
    <w:p w14:paraId="0E18D43D" w14:textId="77777777" w:rsidR="00610CD6" w:rsidRPr="00F91006" w:rsidRDefault="00610CD6" w:rsidP="00F13CAE">
      <w:pPr>
        <w:pStyle w:val="Tekstpodstawowy"/>
        <w:spacing w:after="0" w:line="240" w:lineRule="auto"/>
        <w:ind w:left="0" w:right="0" w:firstLine="0"/>
        <w:rPr>
          <w:rStyle w:val="Nagwek22"/>
          <w:rFonts w:ascii="Times New Roman" w:hAnsi="Times New Roman" w:cs="Times New Roman"/>
          <w:b/>
          <w:color w:val="auto"/>
        </w:rPr>
      </w:pPr>
    </w:p>
    <w:p w14:paraId="412377D8" w14:textId="77777777" w:rsidR="00610CD6" w:rsidRPr="00F91006" w:rsidRDefault="00610CD6" w:rsidP="00F13CAE">
      <w:pPr>
        <w:pStyle w:val="Tekstpodstawowy"/>
        <w:spacing w:after="0" w:line="240" w:lineRule="auto"/>
        <w:ind w:left="0" w:right="0" w:firstLine="0"/>
        <w:rPr>
          <w:rStyle w:val="Nagwek22"/>
          <w:rFonts w:ascii="Times New Roman" w:hAnsi="Times New Roman" w:cs="Times New Roman"/>
          <w:b/>
          <w:color w:val="auto"/>
        </w:rPr>
      </w:pPr>
    </w:p>
    <w:p w14:paraId="4F07BE2C" w14:textId="77777777" w:rsidR="00610CD6" w:rsidRPr="00F91006" w:rsidRDefault="00610CD6" w:rsidP="00F13CAE">
      <w:pPr>
        <w:pStyle w:val="Tekstpodstawowy"/>
        <w:spacing w:after="0" w:line="240" w:lineRule="auto"/>
        <w:ind w:left="0" w:right="0" w:firstLine="0"/>
        <w:rPr>
          <w:rStyle w:val="Nagwek22"/>
          <w:rFonts w:ascii="Times New Roman" w:hAnsi="Times New Roman" w:cs="Times New Roman"/>
          <w:b/>
          <w:color w:val="auto"/>
        </w:rPr>
      </w:pPr>
    </w:p>
    <w:p w14:paraId="58A4DF1C" w14:textId="77777777" w:rsidR="00610CD6" w:rsidRPr="00F91006" w:rsidRDefault="00610CD6" w:rsidP="00F13CAE">
      <w:pPr>
        <w:pStyle w:val="Tekstpodstawowy"/>
        <w:spacing w:after="0" w:line="240" w:lineRule="auto"/>
        <w:ind w:left="0" w:right="0" w:firstLine="0"/>
        <w:rPr>
          <w:rStyle w:val="Nagwek22"/>
          <w:rFonts w:ascii="Times New Roman" w:hAnsi="Times New Roman" w:cs="Times New Roman"/>
          <w:b/>
          <w:color w:val="auto"/>
        </w:rPr>
      </w:pPr>
    </w:p>
    <w:p w14:paraId="2D8F5B92" w14:textId="77777777" w:rsidR="00610CD6" w:rsidRPr="00F91006" w:rsidRDefault="00610CD6" w:rsidP="00F13CAE">
      <w:pPr>
        <w:pStyle w:val="Tekstpodstawowy"/>
        <w:spacing w:after="0" w:line="240" w:lineRule="auto"/>
        <w:ind w:left="0" w:right="0" w:firstLine="0"/>
        <w:rPr>
          <w:rStyle w:val="Nagwek22"/>
          <w:rFonts w:ascii="Times New Roman" w:hAnsi="Times New Roman" w:cs="Times New Roman"/>
          <w:b/>
          <w:color w:val="auto"/>
        </w:rPr>
      </w:pPr>
    </w:p>
    <w:p w14:paraId="1CAD2ADD" w14:textId="77777777" w:rsidR="00610CD6" w:rsidRPr="00F91006" w:rsidRDefault="00610CD6" w:rsidP="00F13CAE">
      <w:pPr>
        <w:pStyle w:val="Tekstpodstawowy"/>
        <w:spacing w:after="0" w:line="240" w:lineRule="auto"/>
        <w:ind w:left="0" w:right="0" w:firstLine="0"/>
        <w:rPr>
          <w:rStyle w:val="Nagwek22"/>
          <w:rFonts w:ascii="Times New Roman" w:hAnsi="Times New Roman" w:cs="Times New Roman"/>
          <w:b/>
          <w:color w:val="auto"/>
        </w:rPr>
      </w:pPr>
    </w:p>
    <w:p w14:paraId="7D64C820" w14:textId="77777777" w:rsidR="00610CD6" w:rsidRPr="00F91006" w:rsidRDefault="00610CD6" w:rsidP="00F13CAE">
      <w:pPr>
        <w:pStyle w:val="Tekstpodstawowy"/>
        <w:spacing w:after="0" w:line="240" w:lineRule="auto"/>
        <w:ind w:left="0" w:right="0" w:firstLine="0"/>
        <w:rPr>
          <w:rStyle w:val="Nagwek22"/>
          <w:rFonts w:ascii="Times New Roman" w:hAnsi="Times New Roman" w:cs="Times New Roman"/>
          <w:b/>
          <w:color w:val="auto"/>
        </w:rPr>
      </w:pPr>
    </w:p>
    <w:p w14:paraId="2655375F" w14:textId="77777777" w:rsidR="00610CD6" w:rsidRPr="00F91006" w:rsidRDefault="00610CD6" w:rsidP="00F13CAE">
      <w:pPr>
        <w:pStyle w:val="Tekstpodstawowy"/>
        <w:spacing w:after="0" w:line="240" w:lineRule="auto"/>
        <w:ind w:left="0" w:right="0" w:firstLine="0"/>
        <w:rPr>
          <w:rStyle w:val="Nagwek22"/>
          <w:rFonts w:ascii="Times New Roman" w:hAnsi="Times New Roman" w:cs="Times New Roman"/>
          <w:b/>
          <w:color w:val="auto"/>
        </w:rPr>
      </w:pPr>
    </w:p>
    <w:sectPr w:rsidR="00610CD6" w:rsidRPr="00F91006" w:rsidSect="00033E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type w:val="continuous"/>
      <w:pgSz w:w="11907" w:h="16840" w:code="9"/>
      <w:pgMar w:top="1417" w:right="1417" w:bottom="1417" w:left="1417" w:header="426" w:footer="709" w:gutter="0"/>
      <w:cols w:space="708" w:equalWidth="0">
        <w:col w:w="9073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EC3AE" w14:textId="77777777" w:rsidR="004E38B4" w:rsidRDefault="004E38B4">
      <w:pPr>
        <w:spacing w:after="0" w:line="240" w:lineRule="auto"/>
      </w:pPr>
      <w:r>
        <w:separator/>
      </w:r>
    </w:p>
  </w:endnote>
  <w:endnote w:type="continuationSeparator" w:id="0">
    <w:p w14:paraId="4048B00C" w14:textId="77777777" w:rsidR="004E38B4" w:rsidRDefault="004E3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 Arial"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135C2" w14:textId="77777777" w:rsidR="00D05435" w:rsidRDefault="00D05435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568576C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B44E5" w14:textId="5CAF07CF" w:rsidR="00D05435" w:rsidRPr="003B6970" w:rsidRDefault="00D05435">
    <w:pPr>
      <w:spacing w:after="0" w:line="259" w:lineRule="auto"/>
      <w:ind w:left="0" w:firstLine="0"/>
      <w:jc w:val="right"/>
      <w:rPr>
        <w:sz w:val="20"/>
        <w:szCs w:val="20"/>
      </w:rPr>
    </w:pPr>
    <w:r w:rsidRPr="003B6970">
      <w:rPr>
        <w:sz w:val="20"/>
        <w:szCs w:val="20"/>
      </w:rPr>
      <w:fldChar w:fldCharType="begin"/>
    </w:r>
    <w:r w:rsidRPr="003B6970">
      <w:rPr>
        <w:sz w:val="20"/>
        <w:szCs w:val="20"/>
      </w:rPr>
      <w:instrText xml:space="preserve"> PAGE   \* MERGEFORMAT </w:instrText>
    </w:r>
    <w:r w:rsidRPr="003B6970">
      <w:rPr>
        <w:sz w:val="20"/>
        <w:szCs w:val="20"/>
      </w:rPr>
      <w:fldChar w:fldCharType="separate"/>
    </w:r>
    <w:r w:rsidR="00640579">
      <w:rPr>
        <w:noProof/>
        <w:sz w:val="20"/>
        <w:szCs w:val="20"/>
      </w:rPr>
      <w:t>27</w:t>
    </w:r>
    <w:r w:rsidRPr="003B6970">
      <w:rPr>
        <w:sz w:val="20"/>
        <w:szCs w:val="20"/>
      </w:rPr>
      <w:fldChar w:fldCharType="end"/>
    </w:r>
    <w:r w:rsidRPr="003B6970">
      <w:rPr>
        <w:sz w:val="20"/>
        <w:szCs w:val="20"/>
      </w:rPr>
      <w:t xml:space="preserve"> </w:t>
    </w:r>
  </w:p>
  <w:p w14:paraId="062EE208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642FD" w14:textId="77777777" w:rsidR="00D05435" w:rsidRDefault="00D05435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1F4C3AA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E22AF" w14:textId="77777777" w:rsidR="004E38B4" w:rsidRDefault="004E38B4">
      <w:pPr>
        <w:spacing w:after="0" w:line="240" w:lineRule="auto"/>
      </w:pPr>
      <w:r>
        <w:separator/>
      </w:r>
    </w:p>
  </w:footnote>
  <w:footnote w:type="continuationSeparator" w:id="0">
    <w:p w14:paraId="5011E899" w14:textId="77777777" w:rsidR="004E38B4" w:rsidRDefault="004E38B4">
      <w:pPr>
        <w:spacing w:after="0" w:line="240" w:lineRule="auto"/>
      </w:pPr>
      <w:r>
        <w:continuationSeparator/>
      </w:r>
    </w:p>
  </w:footnote>
  <w:footnote w:id="1">
    <w:p w14:paraId="61413A9B" w14:textId="77777777" w:rsidR="00D05435" w:rsidRPr="00576AD5" w:rsidRDefault="00D05435" w:rsidP="007F37F9">
      <w:pPr>
        <w:pStyle w:val="Tekstprzypisudolnego"/>
        <w:rPr>
          <w:rFonts w:ascii="Times New Roman" w:hAnsi="Times New Roman"/>
        </w:rPr>
      </w:pPr>
      <w:r w:rsidRPr="00576AD5">
        <w:rPr>
          <w:rStyle w:val="Odwoanieprzypisudolnego"/>
          <w:rFonts w:ascii="Times New Roman" w:hAnsi="Times New Roman"/>
        </w:rPr>
        <w:footnoteRef/>
      </w:r>
      <w:r w:rsidRPr="00576AD5">
        <w:rPr>
          <w:rFonts w:ascii="Times New Roman" w:hAnsi="Times New Roman"/>
        </w:rPr>
        <w:t xml:space="preserve"> wybrać właściwe, poprzez zaznaczenie X odpowiedniego pola</w:t>
      </w:r>
      <w:r>
        <w:rPr>
          <w:rFonts w:ascii="Times New Roman" w:hAnsi="Times New Roman"/>
        </w:rPr>
        <w:t>;</w:t>
      </w:r>
    </w:p>
  </w:footnote>
  <w:footnote w:id="2">
    <w:p w14:paraId="1E722FE4" w14:textId="6220F93B" w:rsidR="00D05435" w:rsidRDefault="00D05435" w:rsidP="007F37F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D5A04">
        <w:rPr>
          <w:rFonts w:ascii="Times New Roman" w:hAnsi="Times New Roman"/>
        </w:rPr>
        <w:t>przez „ustawę o VAT” należy rozumieć ustawę z dnia 11 marca 2004 r. o podatku od towarów i usług (</w:t>
      </w:r>
      <w:r>
        <w:rPr>
          <w:rFonts w:ascii="Times New Roman" w:hAnsi="Times New Roman"/>
        </w:rPr>
        <w:t xml:space="preserve">t.j. </w:t>
      </w:r>
      <w:r w:rsidRPr="008D5A04">
        <w:rPr>
          <w:rFonts w:ascii="Times New Roman" w:hAnsi="Times New Roman"/>
        </w:rPr>
        <w:t>Dz. U. z 202</w:t>
      </w:r>
      <w:r w:rsidR="00BE4E4C">
        <w:rPr>
          <w:rFonts w:ascii="Times New Roman" w:hAnsi="Times New Roman"/>
        </w:rPr>
        <w:t>5</w:t>
      </w:r>
      <w:r w:rsidRPr="008D5A04">
        <w:rPr>
          <w:rFonts w:ascii="Times New Roman" w:hAnsi="Times New Roman"/>
        </w:rPr>
        <w:t xml:space="preserve"> poz. </w:t>
      </w:r>
      <w:r w:rsidR="00BE4E4C">
        <w:rPr>
          <w:rFonts w:ascii="Times New Roman" w:hAnsi="Times New Roman"/>
        </w:rPr>
        <w:t>775</w:t>
      </w:r>
      <w:r w:rsidRPr="008D5A04">
        <w:rPr>
          <w:rFonts w:ascii="Times New Roman" w:hAnsi="Times New Roman"/>
        </w:rPr>
        <w:t xml:space="preserve"> z późn. zm.)</w:t>
      </w:r>
      <w:r>
        <w:rPr>
          <w:rFonts w:ascii="Times New Roman" w:hAnsi="Times New Roman"/>
        </w:rPr>
        <w:t>;</w:t>
      </w:r>
    </w:p>
  </w:footnote>
  <w:footnote w:id="3">
    <w:p w14:paraId="1DA400AB" w14:textId="77777777" w:rsidR="00D05435" w:rsidRDefault="00D05435" w:rsidP="007F37F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1112F">
        <w:rPr>
          <w:rFonts w:ascii="Times New Roman" w:hAnsi="Times New Roman"/>
        </w:rPr>
        <w:t>określić stawkę procentową</w:t>
      </w:r>
      <w:r>
        <w:rPr>
          <w:rFonts w:ascii="Times New Roman" w:hAnsi="Times New Roman"/>
        </w:rPr>
        <w:t>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35EF9" w14:textId="77777777" w:rsidR="00D05435" w:rsidRDefault="00D05435">
    <w:pPr>
      <w:spacing w:after="0" w:line="259" w:lineRule="auto"/>
      <w:ind w:left="77" w:right="0" w:firstLine="0"/>
      <w:jc w:val="left"/>
    </w:pPr>
    <w:r>
      <w:rPr>
        <w:b/>
        <w:sz w:val="22"/>
      </w:rPr>
      <w:t>IZP.271.2.2021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CB58" w14:textId="621E09C2" w:rsidR="00FB370B" w:rsidRDefault="00FB370B">
    <w:pPr>
      <w:pStyle w:val="Nagwek"/>
    </w:pPr>
    <w:r>
      <w:rPr>
        <w:noProof/>
      </w:rPr>
      <w:drawing>
        <wp:inline distT="0" distB="0" distL="0" distR="0" wp14:anchorId="4352B9A8" wp14:editId="26B44F3B">
          <wp:extent cx="5761355" cy="609600"/>
          <wp:effectExtent l="0" t="0" r="0" b="0"/>
          <wp:docPr id="1894153278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3F288E" w14:textId="77777777" w:rsidR="00FB370B" w:rsidRDefault="00FB370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31DC9" w14:textId="77777777" w:rsidR="00D05435" w:rsidRDefault="00D05435">
    <w:pPr>
      <w:spacing w:after="0" w:line="259" w:lineRule="auto"/>
      <w:ind w:left="77" w:right="0" w:firstLine="0"/>
      <w:jc w:val="left"/>
    </w:pPr>
    <w:r>
      <w:rPr>
        <w:b/>
        <w:sz w:val="22"/>
      </w:rPr>
      <w:t>IZP.271.2.2021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0107294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  <w:color w:val="000000"/>
      </w:rPr>
    </w:lvl>
  </w:abstractNum>
  <w:abstractNum w:abstractNumId="1" w15:restartNumberingAfterBreak="0">
    <w:nsid w:val="00000003"/>
    <w:multiLevelType w:val="singleLevel"/>
    <w:tmpl w:val="00000003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" w15:restartNumberingAfterBreak="0">
    <w:nsid w:val="00000006"/>
    <w:multiLevelType w:val="multilevel"/>
    <w:tmpl w:val="E410D372"/>
    <w:name w:val="WW8Num2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2"/>
        <w:szCs w:val="22"/>
        <w:lang w:val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2"/>
        <w:szCs w:val="22"/>
        <w:lang w:val="pl-P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  <w:sz w:val="22"/>
        <w:szCs w:val="22"/>
        <w:lang w:val="pl-P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sz w:val="22"/>
        <w:szCs w:val="22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  <w:sz w:val="22"/>
        <w:szCs w:val="22"/>
        <w:lang w:val="pl-P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  <w:sz w:val="22"/>
        <w:szCs w:val="22"/>
        <w:lang w:val="pl-PL"/>
      </w:rPr>
    </w:lvl>
  </w:abstractNum>
  <w:abstractNum w:abstractNumId="4" w15:restartNumberingAfterBreak="0">
    <w:nsid w:val="0000000A"/>
    <w:multiLevelType w:val="singleLevel"/>
    <w:tmpl w:val="0000000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  <w:lang w:val="pl-PL"/>
      </w:rPr>
    </w:lvl>
  </w:abstractNum>
  <w:abstractNum w:abstractNumId="5" w15:restartNumberingAfterBreak="0">
    <w:nsid w:val="0000000C"/>
    <w:multiLevelType w:val="singleLevel"/>
    <w:tmpl w:val="0000000C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  <w:sz w:val="22"/>
        <w:szCs w:val="22"/>
      </w:rPr>
    </w:lvl>
  </w:abstractNum>
  <w:abstractNum w:abstractNumId="6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</w:abstractNum>
  <w:abstractNum w:abstractNumId="7" w15:restartNumberingAfterBreak="0">
    <w:nsid w:val="0000000F"/>
    <w:multiLevelType w:val="singleLevel"/>
    <w:tmpl w:val="0000000F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  <w:sz w:val="22"/>
        <w:szCs w:val="22"/>
      </w:rPr>
    </w:lvl>
  </w:abstractNum>
  <w:abstractNum w:abstractNumId="8" w15:restartNumberingAfterBreak="0">
    <w:nsid w:val="00000010"/>
    <w:multiLevelType w:val="multilevel"/>
    <w:tmpl w:val="0000001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10" w15:restartNumberingAfterBreak="0">
    <w:nsid w:val="00000013"/>
    <w:multiLevelType w:val="singleLevel"/>
    <w:tmpl w:val="5B80BF64"/>
    <w:name w:val="WW8Num38"/>
    <w:lvl w:ilvl="0">
      <w:start w:val="1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11" w15:restartNumberingAfterBreak="0">
    <w:nsid w:val="00000015"/>
    <w:multiLevelType w:val="singleLevel"/>
    <w:tmpl w:val="00000015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12" w15:restartNumberingAfterBreak="0">
    <w:nsid w:val="00000017"/>
    <w:multiLevelType w:val="singleLevel"/>
    <w:tmpl w:val="00000017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</w:abstractNum>
  <w:abstractNum w:abstractNumId="13" w15:restartNumberingAfterBreak="0">
    <w:nsid w:val="00000018"/>
    <w:multiLevelType w:val="multilevel"/>
    <w:tmpl w:val="34D2ABFC"/>
    <w:name w:val="WW8Num4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852"/>
        </w:tabs>
        <w:ind w:left="852" w:hanging="360"/>
      </w:pPr>
    </w:lvl>
    <w:lvl w:ilvl="2">
      <w:start w:val="1"/>
      <w:numFmt w:val="decimal"/>
      <w:lvlText w:val="%3."/>
      <w:lvlJc w:val="left"/>
      <w:pPr>
        <w:tabs>
          <w:tab w:val="num" w:pos="1572"/>
        </w:tabs>
        <w:ind w:left="1572" w:hanging="360"/>
      </w:pPr>
    </w:lvl>
    <w:lvl w:ilvl="3">
      <w:start w:val="1"/>
      <w:numFmt w:val="decimal"/>
      <w:lvlText w:val="%4."/>
      <w:lvlJc w:val="left"/>
      <w:pPr>
        <w:tabs>
          <w:tab w:val="num" w:pos="2292"/>
        </w:tabs>
        <w:ind w:left="2292" w:hanging="360"/>
      </w:pPr>
    </w:lvl>
    <w:lvl w:ilvl="4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</w:lvl>
    <w:lvl w:ilvl="5">
      <w:start w:val="1"/>
      <w:numFmt w:val="decimal"/>
      <w:lvlText w:val="%6."/>
      <w:lvlJc w:val="left"/>
      <w:pPr>
        <w:tabs>
          <w:tab w:val="num" w:pos="3732"/>
        </w:tabs>
        <w:ind w:left="3732" w:hanging="360"/>
      </w:pPr>
    </w:lvl>
    <w:lvl w:ilvl="6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</w:lvl>
    <w:lvl w:ilvl="7">
      <w:start w:val="1"/>
      <w:numFmt w:val="decimal"/>
      <w:lvlText w:val="%8."/>
      <w:lvlJc w:val="left"/>
      <w:pPr>
        <w:tabs>
          <w:tab w:val="num" w:pos="5172"/>
        </w:tabs>
        <w:ind w:left="5172" w:hanging="360"/>
      </w:pPr>
    </w:lvl>
    <w:lvl w:ilvl="8">
      <w:start w:val="1"/>
      <w:numFmt w:val="decimal"/>
      <w:lvlText w:val="%9."/>
      <w:lvlJc w:val="left"/>
      <w:pPr>
        <w:tabs>
          <w:tab w:val="num" w:pos="5892"/>
        </w:tabs>
        <w:ind w:left="5892" w:hanging="360"/>
      </w:pPr>
    </w:lvl>
  </w:abstractNum>
  <w:abstractNum w:abstractNumId="14" w15:restartNumberingAfterBreak="0">
    <w:nsid w:val="0000001A"/>
    <w:multiLevelType w:val="singleLevel"/>
    <w:tmpl w:val="0000001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3B7547"/>
    <w:multiLevelType w:val="hybridMultilevel"/>
    <w:tmpl w:val="30163A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1461C0C"/>
    <w:multiLevelType w:val="multilevel"/>
    <w:tmpl w:val="7338C2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03B67AB6"/>
    <w:multiLevelType w:val="multilevel"/>
    <w:tmpl w:val="F5EE7224"/>
    <w:styleLink w:val="WWNum71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8" w15:restartNumberingAfterBreak="0">
    <w:nsid w:val="041C4F91"/>
    <w:multiLevelType w:val="hybridMultilevel"/>
    <w:tmpl w:val="1C5E9B38"/>
    <w:lvl w:ilvl="0" w:tplc="E5A217F8">
      <w:start w:val="8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B54DC6"/>
    <w:multiLevelType w:val="multilevel"/>
    <w:tmpl w:val="D1509A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04C81D5D"/>
    <w:multiLevelType w:val="hybridMultilevel"/>
    <w:tmpl w:val="3E22F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63307F0"/>
    <w:multiLevelType w:val="multilevel"/>
    <w:tmpl w:val="6C961096"/>
    <w:styleLink w:val="WWNum92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07E758C2"/>
    <w:multiLevelType w:val="multilevel"/>
    <w:tmpl w:val="9FAE4C86"/>
    <w:styleLink w:val="WWNum89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0B556CED"/>
    <w:multiLevelType w:val="hybridMultilevel"/>
    <w:tmpl w:val="855E0D1E"/>
    <w:lvl w:ilvl="0" w:tplc="7506C300">
      <w:start w:val="1"/>
      <w:numFmt w:val="decimal"/>
      <w:lvlText w:val="%1)"/>
      <w:lvlJc w:val="left"/>
      <w:pPr>
        <w:ind w:left="64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0B7964AF"/>
    <w:multiLevelType w:val="multilevel"/>
    <w:tmpl w:val="BA80664A"/>
    <w:lvl w:ilvl="0">
      <w:start w:val="7"/>
      <w:numFmt w:val="lowerLetter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506" w:hanging="360"/>
      </w:pPr>
      <w:rPr>
        <w:b w:val="0"/>
        <w:bCs w:val="0"/>
      </w:rPr>
    </w:lvl>
    <w:lvl w:ilvl="2">
      <w:start w:val="1"/>
      <w:numFmt w:val="lowerLetter"/>
      <w:lvlText w:val="%3."/>
      <w:lvlJc w:val="left"/>
      <w:pPr>
        <w:ind w:left="2226" w:hanging="360"/>
      </w:pPr>
    </w:lvl>
    <w:lvl w:ilvl="3">
      <w:start w:val="1"/>
      <w:numFmt w:val="lowerLetter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Letter"/>
      <w:lvlText w:val="%6."/>
      <w:lvlJc w:val="left"/>
      <w:pPr>
        <w:ind w:left="4386" w:hanging="360"/>
      </w:pPr>
    </w:lvl>
    <w:lvl w:ilvl="6">
      <w:start w:val="1"/>
      <w:numFmt w:val="lowerLetter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Letter"/>
      <w:lvlText w:val="%9."/>
      <w:lvlJc w:val="left"/>
      <w:pPr>
        <w:ind w:left="6546" w:hanging="360"/>
      </w:pPr>
    </w:lvl>
  </w:abstractNum>
  <w:abstractNum w:abstractNumId="25" w15:restartNumberingAfterBreak="0">
    <w:nsid w:val="0BA85D0E"/>
    <w:multiLevelType w:val="multilevel"/>
    <w:tmpl w:val="41A22FBC"/>
    <w:styleLink w:val="WWNum45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0C955031"/>
    <w:multiLevelType w:val="hybridMultilevel"/>
    <w:tmpl w:val="0F9AD108"/>
    <w:lvl w:ilvl="0" w:tplc="0415000F">
      <w:start w:val="1"/>
      <w:numFmt w:val="decimal"/>
      <w:lvlText w:val="%1."/>
      <w:lvlJc w:val="left"/>
      <w:pPr>
        <w:ind w:left="37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7" w15:restartNumberingAfterBreak="0">
    <w:nsid w:val="0D3B38F9"/>
    <w:multiLevelType w:val="multilevel"/>
    <w:tmpl w:val="CF5485D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0EC66E3F"/>
    <w:multiLevelType w:val="multilevel"/>
    <w:tmpl w:val="5C7C8B2A"/>
    <w:styleLink w:val="WWNum50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0F2C2C05"/>
    <w:multiLevelType w:val="multilevel"/>
    <w:tmpl w:val="FEEC6E66"/>
    <w:styleLink w:val="WWNum43"/>
    <w:lvl w:ilvl="0">
      <w:start w:val="10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0F3D4EEE"/>
    <w:multiLevelType w:val="hybridMultilevel"/>
    <w:tmpl w:val="C53E6E02"/>
    <w:lvl w:ilvl="0" w:tplc="36E8C3A2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557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A4F95E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CD002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C68E4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CC0638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2585C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4F1CC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4D39C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0F415E39"/>
    <w:multiLevelType w:val="multilevel"/>
    <w:tmpl w:val="E594DA22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0FB13286"/>
    <w:multiLevelType w:val="hybridMultilevel"/>
    <w:tmpl w:val="96EAFC1A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0FEE40C0"/>
    <w:multiLevelType w:val="hybridMultilevel"/>
    <w:tmpl w:val="AD66A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1B78EC"/>
    <w:multiLevelType w:val="hybridMultilevel"/>
    <w:tmpl w:val="B666E1E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 w15:restartNumberingAfterBreak="0">
    <w:nsid w:val="12690B0A"/>
    <w:multiLevelType w:val="multilevel"/>
    <w:tmpl w:val="7D98CC70"/>
    <w:styleLink w:val="WWNum93"/>
    <w:lvl w:ilvl="0">
      <w:start w:val="10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6" w15:restartNumberingAfterBreak="0">
    <w:nsid w:val="12835CEF"/>
    <w:multiLevelType w:val="hybridMultilevel"/>
    <w:tmpl w:val="8DAA2F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1391473E"/>
    <w:multiLevelType w:val="hybridMultilevel"/>
    <w:tmpl w:val="1A5C7BCA"/>
    <w:lvl w:ilvl="0" w:tplc="6ABE8D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3EE4A5C"/>
    <w:multiLevelType w:val="multilevel"/>
    <w:tmpl w:val="C0E46336"/>
    <w:styleLink w:val="WWNum10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9" w15:restartNumberingAfterBreak="0">
    <w:nsid w:val="15213692"/>
    <w:multiLevelType w:val="hybridMultilevel"/>
    <w:tmpl w:val="BCF24472"/>
    <w:lvl w:ilvl="0" w:tplc="57804A8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57C73B8"/>
    <w:multiLevelType w:val="multilevel"/>
    <w:tmpl w:val="72BC07D6"/>
    <w:styleLink w:val="WWNum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1" w15:restartNumberingAfterBreak="0">
    <w:nsid w:val="15936E00"/>
    <w:multiLevelType w:val="hybridMultilevel"/>
    <w:tmpl w:val="79B2FC4E"/>
    <w:lvl w:ilvl="0" w:tplc="04150011">
      <w:start w:val="1"/>
      <w:numFmt w:val="decimal"/>
      <w:lvlText w:val="%1)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42" w15:restartNumberingAfterBreak="0">
    <w:nsid w:val="17584A79"/>
    <w:multiLevelType w:val="hybridMultilevel"/>
    <w:tmpl w:val="41A816A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91449F1"/>
    <w:multiLevelType w:val="multilevel"/>
    <w:tmpl w:val="D668EDC4"/>
    <w:lvl w:ilvl="0">
      <w:start w:val="1"/>
      <w:numFmt w:val="decimal"/>
      <w:lvlText w:val="%1)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44" w15:restartNumberingAfterBreak="0">
    <w:nsid w:val="19231C58"/>
    <w:multiLevelType w:val="hybridMultilevel"/>
    <w:tmpl w:val="2EAA7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1B066ED7"/>
    <w:multiLevelType w:val="multilevel"/>
    <w:tmpl w:val="CE4485A6"/>
    <w:styleLink w:val="WWNum47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1B931945"/>
    <w:multiLevelType w:val="multilevel"/>
    <w:tmpl w:val="2A767FC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D0F0A2D"/>
    <w:multiLevelType w:val="multilevel"/>
    <w:tmpl w:val="2A985B8C"/>
    <w:styleLink w:val="WWNum9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1D8C406B"/>
    <w:multiLevelType w:val="hybridMultilevel"/>
    <w:tmpl w:val="5A04E69C"/>
    <w:lvl w:ilvl="0" w:tplc="802C82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1DA86232"/>
    <w:multiLevelType w:val="hybridMultilevel"/>
    <w:tmpl w:val="360A6DB8"/>
    <w:lvl w:ilvl="0" w:tplc="B61A9DFC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4AE3C8">
      <w:start w:val="1"/>
      <w:numFmt w:val="decimal"/>
      <w:lvlText w:val="%2)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A4F95E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CD002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C68E4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CC0638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2585C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4F1CC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4D39C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1DE64506"/>
    <w:multiLevelType w:val="multilevel"/>
    <w:tmpl w:val="435695BA"/>
    <w:styleLink w:val="WWNum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1EE43DE4"/>
    <w:multiLevelType w:val="multilevel"/>
    <w:tmpl w:val="477E0316"/>
    <w:styleLink w:val="WW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2" w15:restartNumberingAfterBreak="0">
    <w:nsid w:val="1FAE7D6D"/>
    <w:multiLevelType w:val="hybridMultilevel"/>
    <w:tmpl w:val="E1C86B22"/>
    <w:lvl w:ilvl="0" w:tplc="614ADC04">
      <w:start w:val="1"/>
      <w:numFmt w:val="decimal"/>
      <w:lvlText w:val="%1)"/>
      <w:lvlJc w:val="left"/>
      <w:pPr>
        <w:ind w:left="73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37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C44DB6">
      <w:start w:val="1"/>
      <w:numFmt w:val="lowerRoman"/>
      <w:lvlText w:val="%3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32601C">
      <w:start w:val="1"/>
      <w:numFmt w:val="decimal"/>
      <w:lvlText w:val="%4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CC266">
      <w:start w:val="1"/>
      <w:numFmt w:val="lowerLetter"/>
      <w:lvlText w:val="%5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4073F4">
      <w:start w:val="1"/>
      <w:numFmt w:val="lowerRoman"/>
      <w:lvlText w:val="%6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A08D50">
      <w:start w:val="1"/>
      <w:numFmt w:val="decimal"/>
      <w:lvlText w:val="%7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462550">
      <w:start w:val="1"/>
      <w:numFmt w:val="lowerLetter"/>
      <w:lvlText w:val="%8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821226">
      <w:start w:val="1"/>
      <w:numFmt w:val="lowerRoman"/>
      <w:lvlText w:val="%9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1FEF51D2"/>
    <w:multiLevelType w:val="multilevel"/>
    <w:tmpl w:val="6AE4407A"/>
    <w:styleLink w:val="WWNum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1E765B8"/>
    <w:multiLevelType w:val="multilevel"/>
    <w:tmpl w:val="047A3BC2"/>
    <w:lvl w:ilvl="0">
      <w:start w:val="3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5" w15:restartNumberingAfterBreak="0">
    <w:nsid w:val="22664D3C"/>
    <w:multiLevelType w:val="hybridMultilevel"/>
    <w:tmpl w:val="83ACD87C"/>
    <w:lvl w:ilvl="0" w:tplc="0415000F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6" w15:restartNumberingAfterBreak="0">
    <w:nsid w:val="2273517E"/>
    <w:multiLevelType w:val="multilevel"/>
    <w:tmpl w:val="0602C0B6"/>
    <w:styleLink w:val="WWNum39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273D7FE1"/>
    <w:multiLevelType w:val="hybridMultilevel"/>
    <w:tmpl w:val="321E2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7F50F08"/>
    <w:multiLevelType w:val="hybridMultilevel"/>
    <w:tmpl w:val="A8CAE0A8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9" w15:restartNumberingAfterBreak="0">
    <w:nsid w:val="28755AA0"/>
    <w:multiLevelType w:val="multilevel"/>
    <w:tmpl w:val="2996BC52"/>
    <w:styleLink w:val="WWNum48"/>
    <w:lvl w:ilvl="0">
      <w:start w:val="1"/>
      <w:numFmt w:val="decimal"/>
      <w:lvlText w:val="%1."/>
      <w:lvlJc w:val="left"/>
      <w:pPr>
        <w:ind w:left="720" w:hanging="357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2AA706B6"/>
    <w:multiLevelType w:val="multilevel"/>
    <w:tmpl w:val="4FD293E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FE02A2"/>
    <w:multiLevelType w:val="hybridMultilevel"/>
    <w:tmpl w:val="42E84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B5932D3"/>
    <w:multiLevelType w:val="multilevel"/>
    <w:tmpl w:val="EDE03872"/>
    <w:styleLink w:val="WWNum94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4" w15:restartNumberingAfterBreak="0">
    <w:nsid w:val="2C556982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DF25FE3"/>
    <w:multiLevelType w:val="multilevel"/>
    <w:tmpl w:val="8E5E4E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6" w15:restartNumberingAfterBreak="0">
    <w:nsid w:val="2E0240B5"/>
    <w:multiLevelType w:val="multilevel"/>
    <w:tmpl w:val="21564884"/>
    <w:lvl w:ilvl="0">
      <w:start w:val="1"/>
      <w:numFmt w:val="lowerLetter"/>
      <w:lvlText w:val="%1)"/>
      <w:lvlJc w:val="left"/>
      <w:pPr>
        <w:ind w:left="1070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67" w15:restartNumberingAfterBreak="0">
    <w:nsid w:val="2E7C7DB4"/>
    <w:multiLevelType w:val="hybridMultilevel"/>
    <w:tmpl w:val="50EE0C5E"/>
    <w:lvl w:ilvl="0" w:tplc="04150017">
      <w:start w:val="1"/>
      <w:numFmt w:val="lowerLetter"/>
      <w:lvlText w:val="%1)"/>
      <w:lvlJc w:val="left"/>
      <w:pPr>
        <w:ind w:left="1723" w:hanging="360"/>
      </w:p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68" w15:restartNumberingAfterBreak="0">
    <w:nsid w:val="2ECD3781"/>
    <w:multiLevelType w:val="multilevel"/>
    <w:tmpl w:val="FD00B210"/>
    <w:styleLink w:val="WWNum62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9" w15:restartNumberingAfterBreak="0">
    <w:nsid w:val="2F614F28"/>
    <w:multiLevelType w:val="multilevel"/>
    <w:tmpl w:val="CC624E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30FE2B97"/>
    <w:multiLevelType w:val="multilevel"/>
    <w:tmpl w:val="E1FE7292"/>
    <w:lvl w:ilvl="0">
      <w:start w:val="2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1" w15:restartNumberingAfterBreak="0">
    <w:nsid w:val="31F70405"/>
    <w:multiLevelType w:val="multilevel"/>
    <w:tmpl w:val="D55CD83C"/>
    <w:styleLink w:val="WWNum5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338117DB"/>
    <w:multiLevelType w:val="hybridMultilevel"/>
    <w:tmpl w:val="5A82C7B0"/>
    <w:lvl w:ilvl="0" w:tplc="0415000F">
      <w:start w:val="1"/>
      <w:numFmt w:val="decimal"/>
      <w:lvlText w:val="%1."/>
      <w:lvlJc w:val="left"/>
      <w:pPr>
        <w:ind w:left="437" w:hanging="360"/>
      </w:p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3" w15:restartNumberingAfterBreak="0">
    <w:nsid w:val="36A764BE"/>
    <w:multiLevelType w:val="hybridMultilevel"/>
    <w:tmpl w:val="A00A4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6B62063"/>
    <w:multiLevelType w:val="hybridMultilevel"/>
    <w:tmpl w:val="5972D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7B4464E"/>
    <w:multiLevelType w:val="hybridMultilevel"/>
    <w:tmpl w:val="A6409624"/>
    <w:lvl w:ilvl="0" w:tplc="04150017">
      <w:start w:val="1"/>
      <w:numFmt w:val="lowerLetter"/>
      <w:lvlText w:val="%1)"/>
      <w:lvlJc w:val="left"/>
      <w:pPr>
        <w:ind w:left="1136" w:hanging="360"/>
      </w:p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76" w15:restartNumberingAfterBreak="0">
    <w:nsid w:val="38F841E5"/>
    <w:multiLevelType w:val="multilevel"/>
    <w:tmpl w:val="4F7CBD9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9926856"/>
    <w:multiLevelType w:val="hybridMultilevel"/>
    <w:tmpl w:val="29D05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3A267D81"/>
    <w:multiLevelType w:val="multilevel"/>
    <w:tmpl w:val="53265EDC"/>
    <w:styleLink w:val="WWNum51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9" w15:restartNumberingAfterBreak="0">
    <w:nsid w:val="3AA503FD"/>
    <w:multiLevelType w:val="multilevel"/>
    <w:tmpl w:val="83DE78A2"/>
    <w:lvl w:ilvl="0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80" w15:restartNumberingAfterBreak="0">
    <w:nsid w:val="3B241D14"/>
    <w:multiLevelType w:val="multilevel"/>
    <w:tmpl w:val="9F80A2CA"/>
    <w:styleLink w:val="WWNum70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1" w15:restartNumberingAfterBreak="0">
    <w:nsid w:val="3BA27CC0"/>
    <w:multiLevelType w:val="multilevel"/>
    <w:tmpl w:val="58507EC8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3BCE0599"/>
    <w:multiLevelType w:val="hybridMultilevel"/>
    <w:tmpl w:val="65D89F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C612342"/>
    <w:multiLevelType w:val="multilevel"/>
    <w:tmpl w:val="8FEAAEA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4" w15:restartNumberingAfterBreak="0">
    <w:nsid w:val="3E836D32"/>
    <w:multiLevelType w:val="multilevel"/>
    <w:tmpl w:val="CC3A65BE"/>
    <w:styleLink w:val="WWNum91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5" w15:restartNumberingAfterBreak="0">
    <w:nsid w:val="3FB42F1F"/>
    <w:multiLevelType w:val="hybridMultilevel"/>
    <w:tmpl w:val="D1B22A6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6" w15:restartNumberingAfterBreak="0">
    <w:nsid w:val="3FF67F84"/>
    <w:multiLevelType w:val="multilevel"/>
    <w:tmpl w:val="8F7CF6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86" w:hanging="360"/>
      </w:pPr>
      <w:rPr>
        <w:sz w:val="22"/>
        <w:szCs w:val="22"/>
      </w:rPr>
    </w:lvl>
    <w:lvl w:ilvl="2">
      <w:start w:val="10"/>
      <w:numFmt w:val="lowerLetter"/>
      <w:lvlText w:val="%3)"/>
      <w:lvlJc w:val="left"/>
      <w:pPr>
        <w:ind w:left="644" w:hanging="360"/>
      </w:pPr>
      <w:rPr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7" w15:restartNumberingAfterBreak="0">
    <w:nsid w:val="40390CBD"/>
    <w:multiLevelType w:val="hybridMultilevel"/>
    <w:tmpl w:val="A0CA169A"/>
    <w:lvl w:ilvl="0" w:tplc="04150011">
      <w:start w:val="1"/>
      <w:numFmt w:val="decimal"/>
      <w:lvlText w:val="%1)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8" w15:restartNumberingAfterBreak="0">
    <w:nsid w:val="40D20887"/>
    <w:multiLevelType w:val="hybridMultilevel"/>
    <w:tmpl w:val="2D5EC44A"/>
    <w:lvl w:ilvl="0" w:tplc="BFDE2628">
      <w:start w:val="1"/>
      <w:numFmt w:val="decimal"/>
      <w:lvlText w:val="%1)"/>
      <w:lvlJc w:val="left"/>
      <w:pPr>
        <w:ind w:left="73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66C360">
      <w:start w:val="1"/>
      <w:numFmt w:val="lowerLetter"/>
      <w:lvlText w:val="%2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508630">
      <w:start w:val="1"/>
      <w:numFmt w:val="lowerRoman"/>
      <w:lvlText w:val="%3"/>
      <w:lvlJc w:val="left"/>
      <w:pPr>
        <w:ind w:left="2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CE1696">
      <w:start w:val="1"/>
      <w:numFmt w:val="decimal"/>
      <w:lvlText w:val="%4"/>
      <w:lvlJc w:val="left"/>
      <w:pPr>
        <w:ind w:left="2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EAA2D6">
      <w:start w:val="1"/>
      <w:numFmt w:val="lowerLetter"/>
      <w:lvlText w:val="%5"/>
      <w:lvlJc w:val="left"/>
      <w:pPr>
        <w:ind w:left="3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FC3762">
      <w:start w:val="1"/>
      <w:numFmt w:val="lowerRoman"/>
      <w:lvlText w:val="%6"/>
      <w:lvlJc w:val="left"/>
      <w:pPr>
        <w:ind w:left="4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ECE1DE">
      <w:start w:val="1"/>
      <w:numFmt w:val="decimal"/>
      <w:lvlText w:val="%7"/>
      <w:lvlJc w:val="left"/>
      <w:pPr>
        <w:ind w:left="4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661086">
      <w:start w:val="1"/>
      <w:numFmt w:val="lowerLetter"/>
      <w:lvlText w:val="%8"/>
      <w:lvlJc w:val="left"/>
      <w:pPr>
        <w:ind w:left="5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CA3F4A">
      <w:start w:val="1"/>
      <w:numFmt w:val="lowerRoman"/>
      <w:lvlText w:val="%9"/>
      <w:lvlJc w:val="left"/>
      <w:pPr>
        <w:ind w:left="6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41DA1957"/>
    <w:multiLevelType w:val="multilevel"/>
    <w:tmpl w:val="A5289B4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31659E3"/>
    <w:multiLevelType w:val="hybridMultilevel"/>
    <w:tmpl w:val="FCBC62F0"/>
    <w:lvl w:ilvl="0" w:tplc="01D0F82C">
      <w:start w:val="1"/>
      <w:numFmt w:val="lowerLetter"/>
      <w:lvlText w:val="%1)"/>
      <w:lvlJc w:val="left"/>
      <w:pPr>
        <w:ind w:left="145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170" w:hanging="360"/>
      </w:pPr>
    </w:lvl>
    <w:lvl w:ilvl="2" w:tplc="0415001B" w:tentative="1">
      <w:start w:val="1"/>
      <w:numFmt w:val="lowerRoman"/>
      <w:lvlText w:val="%3."/>
      <w:lvlJc w:val="right"/>
      <w:pPr>
        <w:ind w:left="2890" w:hanging="180"/>
      </w:pPr>
    </w:lvl>
    <w:lvl w:ilvl="3" w:tplc="0415000F" w:tentative="1">
      <w:start w:val="1"/>
      <w:numFmt w:val="decimal"/>
      <w:lvlText w:val="%4."/>
      <w:lvlJc w:val="left"/>
      <w:pPr>
        <w:ind w:left="3610" w:hanging="360"/>
      </w:pPr>
    </w:lvl>
    <w:lvl w:ilvl="4" w:tplc="04150019" w:tentative="1">
      <w:start w:val="1"/>
      <w:numFmt w:val="lowerLetter"/>
      <w:lvlText w:val="%5."/>
      <w:lvlJc w:val="left"/>
      <w:pPr>
        <w:ind w:left="4330" w:hanging="360"/>
      </w:pPr>
    </w:lvl>
    <w:lvl w:ilvl="5" w:tplc="0415001B" w:tentative="1">
      <w:start w:val="1"/>
      <w:numFmt w:val="lowerRoman"/>
      <w:lvlText w:val="%6."/>
      <w:lvlJc w:val="right"/>
      <w:pPr>
        <w:ind w:left="5050" w:hanging="180"/>
      </w:pPr>
    </w:lvl>
    <w:lvl w:ilvl="6" w:tplc="0415000F" w:tentative="1">
      <w:start w:val="1"/>
      <w:numFmt w:val="decimal"/>
      <w:lvlText w:val="%7."/>
      <w:lvlJc w:val="left"/>
      <w:pPr>
        <w:ind w:left="5770" w:hanging="360"/>
      </w:pPr>
    </w:lvl>
    <w:lvl w:ilvl="7" w:tplc="04150019" w:tentative="1">
      <w:start w:val="1"/>
      <w:numFmt w:val="lowerLetter"/>
      <w:lvlText w:val="%8."/>
      <w:lvlJc w:val="left"/>
      <w:pPr>
        <w:ind w:left="6490" w:hanging="360"/>
      </w:pPr>
    </w:lvl>
    <w:lvl w:ilvl="8" w:tplc="0415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1" w15:restartNumberingAfterBreak="0">
    <w:nsid w:val="435A1FC7"/>
    <w:multiLevelType w:val="multilevel"/>
    <w:tmpl w:val="829E4F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2" w15:restartNumberingAfterBreak="0">
    <w:nsid w:val="44413672"/>
    <w:multiLevelType w:val="multilevel"/>
    <w:tmpl w:val="C35AE9E2"/>
    <w:styleLink w:val="WWNum5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3" w15:restartNumberingAfterBreak="0">
    <w:nsid w:val="44510A3F"/>
    <w:multiLevelType w:val="multilevel"/>
    <w:tmpl w:val="A5FC5538"/>
    <w:styleLink w:val="WWNum38"/>
    <w:lvl w:ilvl="0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  <w:rPr>
        <w:color w:val="000000"/>
      </w:rPr>
    </w:lvl>
  </w:abstractNum>
  <w:abstractNum w:abstractNumId="94" w15:restartNumberingAfterBreak="0">
    <w:nsid w:val="44C578E8"/>
    <w:multiLevelType w:val="multilevel"/>
    <w:tmpl w:val="5CD827E8"/>
    <w:lvl w:ilvl="0">
      <w:start w:val="1"/>
      <w:numFmt w:val="lowerLetter"/>
      <w:lvlText w:val="%1)"/>
      <w:lvlJc w:val="left"/>
      <w:pPr>
        <w:ind w:left="1275" w:hanging="360"/>
      </w:pPr>
    </w:lvl>
    <w:lvl w:ilvl="1">
      <w:start w:val="1"/>
      <w:numFmt w:val="lowerLetter"/>
      <w:lvlText w:val="%2."/>
      <w:lvlJc w:val="left"/>
      <w:pPr>
        <w:ind w:left="1995" w:hanging="360"/>
      </w:pPr>
    </w:lvl>
    <w:lvl w:ilvl="2">
      <w:start w:val="1"/>
      <w:numFmt w:val="lowerLetter"/>
      <w:lvlText w:val="%3."/>
      <w:lvlJc w:val="left"/>
      <w:pPr>
        <w:ind w:left="2715" w:hanging="360"/>
      </w:pPr>
    </w:lvl>
    <w:lvl w:ilvl="3">
      <w:start w:val="1"/>
      <w:numFmt w:val="lowerLetter"/>
      <w:lvlText w:val="%4."/>
      <w:lvlJc w:val="left"/>
      <w:pPr>
        <w:ind w:left="3435" w:hanging="360"/>
      </w:pPr>
    </w:lvl>
    <w:lvl w:ilvl="4">
      <w:start w:val="1"/>
      <w:numFmt w:val="lowerLetter"/>
      <w:lvlText w:val="%5."/>
      <w:lvlJc w:val="left"/>
      <w:pPr>
        <w:ind w:left="4155" w:hanging="360"/>
      </w:pPr>
    </w:lvl>
    <w:lvl w:ilvl="5">
      <w:start w:val="1"/>
      <w:numFmt w:val="lowerLetter"/>
      <w:lvlText w:val="%6."/>
      <w:lvlJc w:val="left"/>
      <w:pPr>
        <w:ind w:left="4875" w:hanging="360"/>
      </w:pPr>
    </w:lvl>
    <w:lvl w:ilvl="6">
      <w:start w:val="1"/>
      <w:numFmt w:val="lowerLetter"/>
      <w:lvlText w:val="%7."/>
      <w:lvlJc w:val="left"/>
      <w:pPr>
        <w:ind w:left="5595" w:hanging="360"/>
      </w:pPr>
    </w:lvl>
    <w:lvl w:ilvl="7">
      <w:start w:val="1"/>
      <w:numFmt w:val="lowerLetter"/>
      <w:lvlText w:val="%8."/>
      <w:lvlJc w:val="left"/>
      <w:pPr>
        <w:ind w:left="6315" w:hanging="360"/>
      </w:pPr>
    </w:lvl>
    <w:lvl w:ilvl="8">
      <w:start w:val="1"/>
      <w:numFmt w:val="lowerLetter"/>
      <w:lvlText w:val="%9."/>
      <w:lvlJc w:val="left"/>
      <w:pPr>
        <w:ind w:left="7035" w:hanging="360"/>
      </w:pPr>
    </w:lvl>
  </w:abstractNum>
  <w:abstractNum w:abstractNumId="95" w15:restartNumberingAfterBreak="0">
    <w:nsid w:val="45342D34"/>
    <w:multiLevelType w:val="hybridMultilevel"/>
    <w:tmpl w:val="CDA6D3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462E1D3D"/>
    <w:multiLevelType w:val="hybridMultilevel"/>
    <w:tmpl w:val="57FEFC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6353033"/>
    <w:multiLevelType w:val="hybridMultilevel"/>
    <w:tmpl w:val="9252D8D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8" w15:restartNumberingAfterBreak="0">
    <w:nsid w:val="468B0A43"/>
    <w:multiLevelType w:val="multilevel"/>
    <w:tmpl w:val="A18E6B9E"/>
    <w:styleLink w:val="WWNum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99" w15:restartNumberingAfterBreak="0">
    <w:nsid w:val="46BE1C6A"/>
    <w:multiLevelType w:val="multilevel"/>
    <w:tmpl w:val="AA364A92"/>
    <w:styleLink w:val="WWNum6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0" w15:restartNumberingAfterBreak="0">
    <w:nsid w:val="471F34EB"/>
    <w:multiLevelType w:val="multilevel"/>
    <w:tmpl w:val="91C47878"/>
    <w:styleLink w:val="WWNum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1" w15:restartNumberingAfterBreak="0">
    <w:nsid w:val="47AE11E0"/>
    <w:multiLevelType w:val="multilevel"/>
    <w:tmpl w:val="F6E2D8A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2" w15:restartNumberingAfterBreak="0">
    <w:nsid w:val="47BC3B23"/>
    <w:multiLevelType w:val="hybridMultilevel"/>
    <w:tmpl w:val="DEE0E3C0"/>
    <w:lvl w:ilvl="0" w:tplc="21A0442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AEFD94">
      <w:start w:val="1"/>
      <w:numFmt w:val="decimal"/>
      <w:lvlText w:val="%2)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26544C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8E37A8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CE2E90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686F90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B2E202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60FD60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CACB8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4CB20F1A"/>
    <w:multiLevelType w:val="hybridMultilevel"/>
    <w:tmpl w:val="321E2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CC27E6F"/>
    <w:multiLevelType w:val="hybridMultilevel"/>
    <w:tmpl w:val="E960C620"/>
    <w:lvl w:ilvl="0" w:tplc="6AD4BB68">
      <w:start w:val="1"/>
      <w:numFmt w:val="decimal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004CAE">
      <w:start w:val="1"/>
      <w:numFmt w:val="decimal"/>
      <w:lvlText w:val="%2)"/>
      <w:lvlJc w:val="left"/>
      <w:pPr>
        <w:ind w:left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7215EA">
      <w:start w:val="1"/>
      <w:numFmt w:val="lowerLetter"/>
      <w:lvlText w:val="%3)"/>
      <w:lvlJc w:val="left"/>
      <w:pPr>
        <w:ind w:left="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9CF6A6">
      <w:start w:val="1"/>
      <w:numFmt w:val="bullet"/>
      <w:lvlText w:val=""/>
      <w:lvlJc w:val="left"/>
      <w:pPr>
        <w:ind w:left="1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3C9BD6">
      <w:start w:val="1"/>
      <w:numFmt w:val="bullet"/>
      <w:lvlText w:val="o"/>
      <w:lvlJc w:val="left"/>
      <w:pPr>
        <w:ind w:left="18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D2CEEC">
      <w:start w:val="1"/>
      <w:numFmt w:val="bullet"/>
      <w:lvlText w:val="▪"/>
      <w:lvlJc w:val="left"/>
      <w:pPr>
        <w:ind w:left="2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404CFC">
      <w:start w:val="1"/>
      <w:numFmt w:val="bullet"/>
      <w:lvlText w:val="•"/>
      <w:lvlJc w:val="left"/>
      <w:pPr>
        <w:ind w:left="3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CC409C">
      <w:start w:val="1"/>
      <w:numFmt w:val="bullet"/>
      <w:lvlText w:val="o"/>
      <w:lvlJc w:val="left"/>
      <w:pPr>
        <w:ind w:left="40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87EEA">
      <w:start w:val="1"/>
      <w:numFmt w:val="bullet"/>
      <w:lvlText w:val="▪"/>
      <w:lvlJc w:val="left"/>
      <w:pPr>
        <w:ind w:left="47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4E0B5378"/>
    <w:multiLevelType w:val="multilevel"/>
    <w:tmpl w:val="C4B4BB00"/>
    <w:lvl w:ilvl="0">
      <w:start w:val="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6" w15:restartNumberingAfterBreak="0">
    <w:nsid w:val="4E1E167D"/>
    <w:multiLevelType w:val="multilevel"/>
    <w:tmpl w:val="FB129B96"/>
    <w:lvl w:ilvl="0">
      <w:start w:val="1"/>
      <w:numFmt w:val="decimal"/>
      <w:lvlText w:val="%1)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07" w15:restartNumberingAfterBreak="0">
    <w:nsid w:val="4F00677C"/>
    <w:multiLevelType w:val="multilevel"/>
    <w:tmpl w:val="848EDCAA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8" w15:restartNumberingAfterBreak="0">
    <w:nsid w:val="500D481A"/>
    <w:multiLevelType w:val="multilevel"/>
    <w:tmpl w:val="A4143B2C"/>
    <w:styleLink w:val="WWNum88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sz w:val="22"/>
        <w:szCs w:val="22"/>
        <w:lang w:val="pl-P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22"/>
        <w:szCs w:val="22"/>
        <w:lang w:val="pl-PL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22"/>
        <w:szCs w:val="22"/>
        <w:lang w:val="pl-PL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22"/>
        <w:szCs w:val="22"/>
        <w:lang w:val="pl-PL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22"/>
        <w:szCs w:val="22"/>
        <w:lang w:val="pl-PL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22"/>
        <w:szCs w:val="22"/>
        <w:lang w:val="pl-PL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22"/>
        <w:szCs w:val="22"/>
        <w:lang w:val="pl-PL"/>
      </w:rPr>
    </w:lvl>
  </w:abstractNum>
  <w:abstractNum w:abstractNumId="109" w15:restartNumberingAfterBreak="0">
    <w:nsid w:val="513825B8"/>
    <w:multiLevelType w:val="multilevel"/>
    <w:tmpl w:val="8848CE58"/>
    <w:styleLink w:val="WWNum87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0" w15:restartNumberingAfterBreak="0">
    <w:nsid w:val="51667596"/>
    <w:multiLevelType w:val="multilevel"/>
    <w:tmpl w:val="9FDA1DF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5206798E"/>
    <w:multiLevelType w:val="multilevel"/>
    <w:tmpl w:val="29AAB404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2" w15:restartNumberingAfterBreak="0">
    <w:nsid w:val="52F7153C"/>
    <w:multiLevelType w:val="hybridMultilevel"/>
    <w:tmpl w:val="84C6080C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13" w15:restartNumberingAfterBreak="0">
    <w:nsid w:val="531D45F4"/>
    <w:multiLevelType w:val="multilevel"/>
    <w:tmpl w:val="C1489EA2"/>
    <w:styleLink w:val="WWNum72"/>
    <w:lvl w:ilvl="0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114" w15:restartNumberingAfterBreak="0">
    <w:nsid w:val="54AC10AC"/>
    <w:multiLevelType w:val="hybridMultilevel"/>
    <w:tmpl w:val="66AC5160"/>
    <w:lvl w:ilvl="0" w:tplc="52C0F71C">
      <w:start w:val="5"/>
      <w:numFmt w:val="decimal"/>
      <w:lvlText w:val="%1."/>
      <w:lvlJc w:val="left"/>
      <w:pPr>
        <w:ind w:left="11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740E79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56B17D98"/>
    <w:multiLevelType w:val="multilevel"/>
    <w:tmpl w:val="106E88F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7" w15:restartNumberingAfterBreak="0">
    <w:nsid w:val="586A2A56"/>
    <w:multiLevelType w:val="multilevel"/>
    <w:tmpl w:val="CD8616F8"/>
    <w:styleLink w:val="WWNum95"/>
    <w:lvl w:ilvl="0">
      <w:start w:val="18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8" w15:restartNumberingAfterBreak="0">
    <w:nsid w:val="58805F93"/>
    <w:multiLevelType w:val="multilevel"/>
    <w:tmpl w:val="8AECE71C"/>
    <w:styleLink w:val="WWNum52"/>
    <w:lvl w:ilvl="0">
      <w:start w:val="1"/>
      <w:numFmt w:val="decimal"/>
      <w:lvlText w:val="%1."/>
      <w:lvlJc w:val="left"/>
      <w:pPr>
        <w:ind w:left="720" w:hanging="357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19" w15:restartNumberingAfterBreak="0">
    <w:nsid w:val="58C42203"/>
    <w:multiLevelType w:val="multilevel"/>
    <w:tmpl w:val="2EA863A0"/>
    <w:styleLink w:val="WWNum58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Times New Roman"/>
        <w:bCs/>
        <w:color w:val="000000"/>
        <w:sz w:val="22"/>
        <w:szCs w:val="22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0" w15:restartNumberingAfterBreak="0">
    <w:nsid w:val="58F90FB6"/>
    <w:multiLevelType w:val="multilevel"/>
    <w:tmpl w:val="EF120AF0"/>
    <w:styleLink w:val="WWNum44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1" w15:restartNumberingAfterBreak="0">
    <w:nsid w:val="59F2543E"/>
    <w:multiLevelType w:val="multilevel"/>
    <w:tmpl w:val="5212E14E"/>
    <w:styleLink w:val="WWNum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122" w15:restartNumberingAfterBreak="0">
    <w:nsid w:val="5A165500"/>
    <w:multiLevelType w:val="hybridMultilevel"/>
    <w:tmpl w:val="CDA6D3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5B686AFF"/>
    <w:multiLevelType w:val="multilevel"/>
    <w:tmpl w:val="FCA84800"/>
    <w:styleLink w:val="WWNum6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4" w15:restartNumberingAfterBreak="0">
    <w:nsid w:val="5C1B46F4"/>
    <w:multiLevelType w:val="multilevel"/>
    <w:tmpl w:val="9D96F138"/>
    <w:styleLink w:val="WWNum4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5" w15:restartNumberingAfterBreak="0">
    <w:nsid w:val="609E5E83"/>
    <w:multiLevelType w:val="hybridMultilevel"/>
    <w:tmpl w:val="2CEA60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1930BE4"/>
    <w:multiLevelType w:val="multilevel"/>
    <w:tmpl w:val="B71E6CF6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7" w15:restartNumberingAfterBreak="0">
    <w:nsid w:val="61FB1FE5"/>
    <w:multiLevelType w:val="multilevel"/>
    <w:tmpl w:val="FAF631D4"/>
    <w:styleLink w:val="WWNum68"/>
    <w:lvl w:ilvl="0">
      <w:start w:val="1"/>
      <w:numFmt w:val="decimal"/>
      <w:suff w:val="space"/>
      <w:lvlText w:val="%1)"/>
      <w:lvlJc w:val="left"/>
      <w:pPr>
        <w:ind w:left="340" w:firstLine="20"/>
      </w:pPr>
      <w:rPr>
        <w:rFonts w:ascii="Times New Roman" w:eastAsia="Andale Sans UI" w:hAnsi="Times New Roman" w:cs="Tahoma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8" w15:restartNumberingAfterBreak="0">
    <w:nsid w:val="621B0469"/>
    <w:multiLevelType w:val="hybridMultilevel"/>
    <w:tmpl w:val="E8580CD0"/>
    <w:lvl w:ilvl="0" w:tplc="8CE6F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627036A4"/>
    <w:multiLevelType w:val="hybridMultilevel"/>
    <w:tmpl w:val="7B760206"/>
    <w:lvl w:ilvl="0" w:tplc="052E18D4">
      <w:start w:val="1"/>
      <w:numFmt w:val="decimal"/>
      <w:lvlText w:val="%1."/>
      <w:lvlJc w:val="left"/>
      <w:pPr>
        <w:ind w:left="29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8446AA">
      <w:start w:val="1"/>
      <w:numFmt w:val="lowerLetter"/>
      <w:lvlText w:val="%2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FC164C">
      <w:start w:val="1"/>
      <w:numFmt w:val="lowerRoman"/>
      <w:lvlText w:val="%3"/>
      <w:lvlJc w:val="left"/>
      <w:pPr>
        <w:ind w:left="1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94AAEC">
      <w:start w:val="1"/>
      <w:numFmt w:val="decimal"/>
      <w:lvlText w:val="%4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8C290">
      <w:start w:val="1"/>
      <w:numFmt w:val="lowerLetter"/>
      <w:lvlText w:val="%5"/>
      <w:lvlJc w:val="left"/>
      <w:pPr>
        <w:ind w:left="3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F48EBE">
      <w:start w:val="1"/>
      <w:numFmt w:val="lowerRoman"/>
      <w:lvlText w:val="%6"/>
      <w:lvlJc w:val="left"/>
      <w:pPr>
        <w:ind w:left="3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2AB65C">
      <w:start w:val="1"/>
      <w:numFmt w:val="decimal"/>
      <w:lvlText w:val="%7"/>
      <w:lvlJc w:val="left"/>
      <w:pPr>
        <w:ind w:left="4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DCE0C2">
      <w:start w:val="1"/>
      <w:numFmt w:val="lowerLetter"/>
      <w:lvlText w:val="%8"/>
      <w:lvlJc w:val="left"/>
      <w:pPr>
        <w:ind w:left="5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B624FE">
      <w:start w:val="1"/>
      <w:numFmt w:val="lowerRoman"/>
      <w:lvlText w:val="%9"/>
      <w:lvlJc w:val="left"/>
      <w:pPr>
        <w:ind w:left="6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649440B9"/>
    <w:multiLevelType w:val="hybridMultilevel"/>
    <w:tmpl w:val="78E425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677F3434"/>
    <w:multiLevelType w:val="hybridMultilevel"/>
    <w:tmpl w:val="30DA9F2E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32" w15:restartNumberingAfterBreak="0">
    <w:nsid w:val="68961A14"/>
    <w:multiLevelType w:val="hybridMultilevel"/>
    <w:tmpl w:val="2E249E3E"/>
    <w:lvl w:ilvl="0" w:tplc="04150011">
      <w:start w:val="1"/>
      <w:numFmt w:val="decimal"/>
      <w:lvlText w:val="%1)"/>
      <w:lvlJc w:val="left"/>
      <w:pPr>
        <w:ind w:left="64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60A20C">
      <w:start w:val="1"/>
      <w:numFmt w:val="decimal"/>
      <w:lvlText w:val="%2)"/>
      <w:lvlJc w:val="left"/>
      <w:pPr>
        <w:ind w:left="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82D7F6">
      <w:start w:val="1"/>
      <w:numFmt w:val="lowerRoman"/>
      <w:lvlText w:val="%3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183868">
      <w:start w:val="1"/>
      <w:numFmt w:val="decimal"/>
      <w:lvlText w:val="%4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D4617A">
      <w:start w:val="1"/>
      <w:numFmt w:val="lowerLetter"/>
      <w:lvlText w:val="%5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48958">
      <w:start w:val="1"/>
      <w:numFmt w:val="lowerRoman"/>
      <w:lvlText w:val="%6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FA8ED4">
      <w:start w:val="1"/>
      <w:numFmt w:val="decimal"/>
      <w:lvlText w:val="%7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424840">
      <w:start w:val="1"/>
      <w:numFmt w:val="lowerLetter"/>
      <w:lvlText w:val="%8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9CD0B0">
      <w:start w:val="1"/>
      <w:numFmt w:val="lowerRoman"/>
      <w:lvlText w:val="%9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68C64D11"/>
    <w:multiLevelType w:val="multilevel"/>
    <w:tmpl w:val="1868A61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4" w15:restartNumberingAfterBreak="0">
    <w:nsid w:val="6980320F"/>
    <w:multiLevelType w:val="multilevel"/>
    <w:tmpl w:val="4484EB6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69F110A9"/>
    <w:multiLevelType w:val="multilevel"/>
    <w:tmpl w:val="AFD4CFDE"/>
    <w:styleLink w:val="WWNum4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6" w15:restartNumberingAfterBreak="0">
    <w:nsid w:val="69F810F0"/>
    <w:multiLevelType w:val="hybridMultilevel"/>
    <w:tmpl w:val="507638E0"/>
    <w:lvl w:ilvl="0" w:tplc="9BE4FC08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37" w15:restartNumberingAfterBreak="0">
    <w:nsid w:val="6A7F6B0A"/>
    <w:multiLevelType w:val="hybridMultilevel"/>
    <w:tmpl w:val="F2428C8A"/>
    <w:lvl w:ilvl="0" w:tplc="0C2A1C3C">
      <w:start w:val="1"/>
      <w:numFmt w:val="decimal"/>
      <w:lvlText w:val="%1."/>
      <w:lvlJc w:val="left"/>
      <w:pPr>
        <w:ind w:left="37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38" w15:restartNumberingAfterBreak="0">
    <w:nsid w:val="6B3D4299"/>
    <w:multiLevelType w:val="hybridMultilevel"/>
    <w:tmpl w:val="765E606E"/>
    <w:lvl w:ilvl="0" w:tplc="B546BAF8">
      <w:start w:val="1"/>
      <w:numFmt w:val="decimal"/>
      <w:lvlText w:val="%1)"/>
      <w:lvlJc w:val="left"/>
      <w:pPr>
        <w:ind w:left="73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39" w15:restartNumberingAfterBreak="0">
    <w:nsid w:val="6BBE1375"/>
    <w:multiLevelType w:val="hybridMultilevel"/>
    <w:tmpl w:val="51602C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C41501C"/>
    <w:multiLevelType w:val="multilevel"/>
    <w:tmpl w:val="0D18C5B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C4F51BC"/>
    <w:multiLevelType w:val="multilevel"/>
    <w:tmpl w:val="C262C4C6"/>
    <w:styleLink w:val="WWNum66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42" w15:restartNumberingAfterBreak="0">
    <w:nsid w:val="6D715548"/>
    <w:multiLevelType w:val="multilevel"/>
    <w:tmpl w:val="03563DE8"/>
    <w:styleLink w:val="WWNum5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143" w15:restartNumberingAfterBreak="0">
    <w:nsid w:val="6F6534C6"/>
    <w:multiLevelType w:val="multilevel"/>
    <w:tmpl w:val="BD306D60"/>
    <w:lvl w:ilvl="0">
      <w:start w:val="1"/>
      <w:numFmt w:val="lowerLetter"/>
      <w:lvlText w:val="%1)"/>
      <w:lvlJc w:val="left"/>
      <w:pPr>
        <w:ind w:left="1213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933" w:hanging="360"/>
      </w:pPr>
    </w:lvl>
    <w:lvl w:ilvl="2">
      <w:start w:val="1"/>
      <w:numFmt w:val="lowerRoman"/>
      <w:lvlText w:val="%3."/>
      <w:lvlJc w:val="right"/>
      <w:pPr>
        <w:ind w:left="2653" w:hanging="180"/>
      </w:pPr>
    </w:lvl>
    <w:lvl w:ilvl="3">
      <w:start w:val="1"/>
      <w:numFmt w:val="decimal"/>
      <w:lvlText w:val="%4."/>
      <w:lvlJc w:val="left"/>
      <w:pPr>
        <w:ind w:left="3373" w:hanging="360"/>
      </w:pPr>
    </w:lvl>
    <w:lvl w:ilvl="4">
      <w:start w:val="1"/>
      <w:numFmt w:val="lowerLetter"/>
      <w:lvlText w:val="%5."/>
      <w:lvlJc w:val="left"/>
      <w:pPr>
        <w:ind w:left="4093" w:hanging="360"/>
      </w:pPr>
    </w:lvl>
    <w:lvl w:ilvl="5">
      <w:start w:val="1"/>
      <w:numFmt w:val="lowerRoman"/>
      <w:lvlText w:val="%6."/>
      <w:lvlJc w:val="right"/>
      <w:pPr>
        <w:ind w:left="4813" w:hanging="180"/>
      </w:pPr>
    </w:lvl>
    <w:lvl w:ilvl="6">
      <w:start w:val="1"/>
      <w:numFmt w:val="decimal"/>
      <w:lvlText w:val="%7."/>
      <w:lvlJc w:val="left"/>
      <w:pPr>
        <w:ind w:left="5533" w:hanging="360"/>
      </w:pPr>
    </w:lvl>
    <w:lvl w:ilvl="7">
      <w:start w:val="1"/>
      <w:numFmt w:val="lowerLetter"/>
      <w:lvlText w:val="%8."/>
      <w:lvlJc w:val="left"/>
      <w:pPr>
        <w:ind w:left="6253" w:hanging="360"/>
      </w:pPr>
    </w:lvl>
    <w:lvl w:ilvl="8">
      <w:start w:val="1"/>
      <w:numFmt w:val="lowerRoman"/>
      <w:lvlText w:val="%9."/>
      <w:lvlJc w:val="right"/>
      <w:pPr>
        <w:ind w:left="6973" w:hanging="180"/>
      </w:pPr>
    </w:lvl>
  </w:abstractNum>
  <w:abstractNum w:abstractNumId="144" w15:restartNumberingAfterBreak="0">
    <w:nsid w:val="70B47035"/>
    <w:multiLevelType w:val="hybridMultilevel"/>
    <w:tmpl w:val="E376A19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5" w15:restartNumberingAfterBreak="0">
    <w:nsid w:val="716C107E"/>
    <w:multiLevelType w:val="hybridMultilevel"/>
    <w:tmpl w:val="B1080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71EA623E"/>
    <w:multiLevelType w:val="multilevel"/>
    <w:tmpl w:val="78EEC1D2"/>
    <w:styleLink w:val="WWNum41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sz w:val="22"/>
        <w:szCs w:val="22"/>
        <w:lang w:val="pl-P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22"/>
        <w:szCs w:val="22"/>
        <w:lang w:val="pl-PL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22"/>
        <w:szCs w:val="22"/>
        <w:lang w:val="pl-PL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22"/>
        <w:szCs w:val="22"/>
        <w:lang w:val="pl-PL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22"/>
        <w:szCs w:val="22"/>
        <w:lang w:val="pl-PL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22"/>
        <w:szCs w:val="22"/>
        <w:lang w:val="pl-PL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22"/>
        <w:szCs w:val="22"/>
        <w:lang w:val="pl-PL"/>
      </w:rPr>
    </w:lvl>
  </w:abstractNum>
  <w:abstractNum w:abstractNumId="147" w15:restartNumberingAfterBreak="0">
    <w:nsid w:val="72C25C29"/>
    <w:multiLevelType w:val="multilevel"/>
    <w:tmpl w:val="A1D29B92"/>
    <w:styleLink w:val="WWNum5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48" w15:restartNumberingAfterBreak="0">
    <w:nsid w:val="72CE231D"/>
    <w:multiLevelType w:val="multilevel"/>
    <w:tmpl w:val="AAF6168C"/>
    <w:styleLink w:val="WWNum49"/>
    <w:lvl w:ilvl="0">
      <w:start w:val="18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9" w15:restartNumberingAfterBreak="0">
    <w:nsid w:val="73AE298E"/>
    <w:multiLevelType w:val="multilevel"/>
    <w:tmpl w:val="C652F242"/>
    <w:styleLink w:val="WWNum65"/>
    <w:lvl w:ilvl="0">
      <w:start w:val="1"/>
      <w:numFmt w:val="decimal"/>
      <w:lvlText w:val="%1)"/>
      <w:lvlJc w:val="left"/>
      <w:pPr>
        <w:ind w:left="1065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785" w:hanging="360"/>
      </w:pPr>
    </w:lvl>
    <w:lvl w:ilvl="2">
      <w:start w:val="1"/>
      <w:numFmt w:val="decimal"/>
      <w:lvlText w:val="%1.%2.%3."/>
      <w:lvlJc w:val="left"/>
      <w:pPr>
        <w:ind w:left="2505" w:hanging="360"/>
      </w:pPr>
    </w:lvl>
    <w:lvl w:ilvl="3">
      <w:start w:val="1"/>
      <w:numFmt w:val="decimal"/>
      <w:lvlText w:val="%1.%2.%3.%4."/>
      <w:lvlJc w:val="left"/>
      <w:pPr>
        <w:ind w:left="3225" w:hanging="360"/>
      </w:pPr>
    </w:lvl>
    <w:lvl w:ilvl="4">
      <w:start w:val="1"/>
      <w:numFmt w:val="decimal"/>
      <w:lvlText w:val="%1.%2.%3.%4.%5."/>
      <w:lvlJc w:val="left"/>
      <w:pPr>
        <w:ind w:left="3945" w:hanging="360"/>
      </w:pPr>
    </w:lvl>
    <w:lvl w:ilvl="5">
      <w:start w:val="1"/>
      <w:numFmt w:val="decimal"/>
      <w:lvlText w:val="%1.%2.%3.%4.%5.%6."/>
      <w:lvlJc w:val="left"/>
      <w:pPr>
        <w:ind w:left="4665" w:hanging="360"/>
      </w:pPr>
    </w:lvl>
    <w:lvl w:ilvl="6">
      <w:start w:val="1"/>
      <w:numFmt w:val="decimal"/>
      <w:lvlText w:val="%1.%2.%3.%4.%5.%6.%7."/>
      <w:lvlJc w:val="left"/>
      <w:pPr>
        <w:ind w:left="5385" w:hanging="360"/>
      </w:pPr>
    </w:lvl>
    <w:lvl w:ilvl="7">
      <w:start w:val="1"/>
      <w:numFmt w:val="decimal"/>
      <w:lvlText w:val="%1.%2.%3.%4.%5.%6.%7.%8."/>
      <w:lvlJc w:val="left"/>
      <w:pPr>
        <w:ind w:left="6105" w:hanging="360"/>
      </w:pPr>
    </w:lvl>
    <w:lvl w:ilvl="8">
      <w:start w:val="1"/>
      <w:numFmt w:val="decimal"/>
      <w:lvlText w:val="%1.%2.%3.%4.%5.%6.%7.%8.%9."/>
      <w:lvlJc w:val="left"/>
      <w:pPr>
        <w:ind w:left="6825" w:hanging="360"/>
      </w:pPr>
    </w:lvl>
  </w:abstractNum>
  <w:abstractNum w:abstractNumId="150" w15:restartNumberingAfterBreak="0">
    <w:nsid w:val="73D51512"/>
    <w:multiLevelType w:val="multilevel"/>
    <w:tmpl w:val="F82079D6"/>
    <w:styleLink w:val="WWNum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51" w15:restartNumberingAfterBreak="0">
    <w:nsid w:val="74177873"/>
    <w:multiLevelType w:val="multilevel"/>
    <w:tmpl w:val="6AD63426"/>
    <w:styleLink w:val="WW8Num28"/>
    <w:lvl w:ilvl="0">
      <w:numFmt w:val="bullet"/>
      <w:lvlText w:val="-"/>
      <w:lvlJc w:val="left"/>
      <w:pPr>
        <w:ind w:left="488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56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8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0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72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4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6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8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08" w:hanging="360"/>
      </w:pPr>
      <w:rPr>
        <w:rFonts w:ascii="Wingdings" w:hAnsi="Wingdings" w:cs="Wingdings"/>
      </w:rPr>
    </w:lvl>
  </w:abstractNum>
  <w:abstractNum w:abstractNumId="152" w15:restartNumberingAfterBreak="0">
    <w:nsid w:val="753B3C76"/>
    <w:multiLevelType w:val="multilevel"/>
    <w:tmpl w:val="9474B9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3" w15:restartNumberingAfterBreak="0">
    <w:nsid w:val="799630BE"/>
    <w:multiLevelType w:val="multilevel"/>
    <w:tmpl w:val="6E3A2E62"/>
    <w:styleLink w:val="WWNum21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4" w15:restartNumberingAfterBreak="0">
    <w:nsid w:val="7A945967"/>
    <w:multiLevelType w:val="multilevel"/>
    <w:tmpl w:val="11E8722E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C1D2AAB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C8D0081"/>
    <w:multiLevelType w:val="hybridMultilevel"/>
    <w:tmpl w:val="84E4BE3E"/>
    <w:lvl w:ilvl="0" w:tplc="F6781D9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7CEC2F54"/>
    <w:multiLevelType w:val="hybridMultilevel"/>
    <w:tmpl w:val="ACC48D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DFD2DBF"/>
    <w:multiLevelType w:val="hybridMultilevel"/>
    <w:tmpl w:val="6C6E3C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7FF35AB5"/>
    <w:multiLevelType w:val="multilevel"/>
    <w:tmpl w:val="1A8CEEF4"/>
    <w:lvl w:ilvl="0">
      <w:start w:val="1"/>
      <w:numFmt w:val="decimal"/>
      <w:lvlText w:val="%1."/>
      <w:lvlJc w:val="left"/>
      <w:pPr>
        <w:ind w:left="37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699013">
    <w:abstractNumId w:val="49"/>
  </w:num>
  <w:num w:numId="2" w16cid:durableId="110829618">
    <w:abstractNumId w:val="102"/>
  </w:num>
  <w:num w:numId="3" w16cid:durableId="436561867">
    <w:abstractNumId w:val="104"/>
  </w:num>
  <w:num w:numId="4" w16cid:durableId="316304800">
    <w:abstractNumId w:val="37"/>
  </w:num>
  <w:num w:numId="5" w16cid:durableId="1558467600">
    <w:abstractNumId w:val="77"/>
  </w:num>
  <w:num w:numId="6" w16cid:durableId="1515341010">
    <w:abstractNumId w:val="26"/>
  </w:num>
  <w:num w:numId="7" w16cid:durableId="604995127">
    <w:abstractNumId w:val="41"/>
  </w:num>
  <w:num w:numId="8" w16cid:durableId="2070571020">
    <w:abstractNumId w:val="88"/>
  </w:num>
  <w:num w:numId="9" w16cid:durableId="59910599">
    <w:abstractNumId w:val="52"/>
  </w:num>
  <w:num w:numId="10" w16cid:durableId="1886215592">
    <w:abstractNumId w:val="15"/>
  </w:num>
  <w:num w:numId="11" w16cid:durableId="872117169">
    <w:abstractNumId w:val="23"/>
  </w:num>
  <w:num w:numId="12" w16cid:durableId="220992648">
    <w:abstractNumId w:val="30"/>
  </w:num>
  <w:num w:numId="13" w16cid:durableId="1102721845">
    <w:abstractNumId w:val="96"/>
  </w:num>
  <w:num w:numId="14" w16cid:durableId="1492989623">
    <w:abstractNumId w:val="144"/>
  </w:num>
  <w:num w:numId="15" w16cid:durableId="318534423">
    <w:abstractNumId w:val="131"/>
  </w:num>
  <w:num w:numId="16" w16cid:durableId="1569806079">
    <w:abstractNumId w:val="72"/>
  </w:num>
  <w:num w:numId="17" w16cid:durableId="1952126385">
    <w:abstractNumId w:val="44"/>
  </w:num>
  <w:num w:numId="18" w16cid:durableId="132797799">
    <w:abstractNumId w:val="32"/>
  </w:num>
  <w:num w:numId="19" w16cid:durableId="1019503082">
    <w:abstractNumId w:val="55"/>
  </w:num>
  <w:num w:numId="20" w16cid:durableId="1992057217">
    <w:abstractNumId w:val="42"/>
  </w:num>
  <w:num w:numId="21" w16cid:durableId="1023168654">
    <w:abstractNumId w:val="129"/>
  </w:num>
  <w:num w:numId="22" w16cid:durableId="1876000700">
    <w:abstractNumId w:val="112"/>
  </w:num>
  <w:num w:numId="23" w16cid:durableId="122501010">
    <w:abstractNumId w:val="48"/>
  </w:num>
  <w:num w:numId="24" w16cid:durableId="1114865282">
    <w:abstractNumId w:val="91"/>
  </w:num>
  <w:num w:numId="25" w16cid:durableId="516622776">
    <w:abstractNumId w:val="145"/>
  </w:num>
  <w:num w:numId="26" w16cid:durableId="445347120">
    <w:abstractNumId w:val="139"/>
  </w:num>
  <w:num w:numId="27" w16cid:durableId="2077631226">
    <w:abstractNumId w:val="87"/>
  </w:num>
  <w:num w:numId="28" w16cid:durableId="1018434124">
    <w:abstractNumId w:val="82"/>
  </w:num>
  <w:num w:numId="29" w16cid:durableId="95911756">
    <w:abstractNumId w:val="74"/>
  </w:num>
  <w:num w:numId="30" w16cid:durableId="1125079158">
    <w:abstractNumId w:val="157"/>
  </w:num>
  <w:num w:numId="31" w16cid:durableId="410935464">
    <w:abstractNumId w:val="58"/>
  </w:num>
  <w:num w:numId="32" w16cid:durableId="166336571">
    <w:abstractNumId w:val="103"/>
  </w:num>
  <w:num w:numId="33" w16cid:durableId="630938300">
    <w:abstractNumId w:val="138"/>
  </w:num>
  <w:num w:numId="34" w16cid:durableId="1360667119">
    <w:abstractNumId w:val="137"/>
  </w:num>
  <w:num w:numId="35" w16cid:durableId="676076255">
    <w:abstractNumId w:val="57"/>
  </w:num>
  <w:num w:numId="36" w16cid:durableId="1372221339">
    <w:abstractNumId w:val="95"/>
  </w:num>
  <w:num w:numId="37" w16cid:durableId="62534846">
    <w:abstractNumId w:val="122"/>
  </w:num>
  <w:num w:numId="38" w16cid:durableId="1512448889">
    <w:abstractNumId w:val="151"/>
  </w:num>
  <w:num w:numId="39" w16cid:durableId="734355318">
    <w:abstractNumId w:val="156"/>
  </w:num>
  <w:num w:numId="40" w16cid:durableId="251625355">
    <w:abstractNumId w:val="132"/>
  </w:num>
  <w:num w:numId="41" w16cid:durableId="2015106424">
    <w:abstractNumId w:val="69"/>
  </w:num>
  <w:num w:numId="42" w16cid:durableId="396049860">
    <w:abstractNumId w:val="153"/>
  </w:num>
  <w:num w:numId="43" w16cid:durableId="1892499778">
    <w:abstractNumId w:val="100"/>
  </w:num>
  <w:num w:numId="44" w16cid:durableId="677536923">
    <w:abstractNumId w:val="47"/>
  </w:num>
  <w:num w:numId="45" w16cid:durableId="1414887984">
    <w:abstractNumId w:val="90"/>
  </w:num>
  <w:num w:numId="46" w16cid:durableId="1221745328">
    <w:abstractNumId w:val="97"/>
  </w:num>
  <w:num w:numId="47" w16cid:durableId="1908418247">
    <w:abstractNumId w:val="130"/>
  </w:num>
  <w:num w:numId="48" w16cid:durableId="1015617848">
    <w:abstractNumId w:val="39"/>
  </w:num>
  <w:num w:numId="49" w16cid:durableId="1626353981">
    <w:abstractNumId w:val="73"/>
  </w:num>
  <w:num w:numId="50" w16cid:durableId="1124692039">
    <w:abstractNumId w:val="62"/>
  </w:num>
  <w:num w:numId="51" w16cid:durableId="1356033823">
    <w:abstractNumId w:val="128"/>
  </w:num>
  <w:num w:numId="52" w16cid:durableId="1755320749">
    <w:abstractNumId w:val="85"/>
  </w:num>
  <w:num w:numId="53" w16cid:durableId="989942431">
    <w:abstractNumId w:val="67"/>
  </w:num>
  <w:num w:numId="54" w16cid:durableId="2039425152">
    <w:abstractNumId w:val="18"/>
  </w:num>
  <w:num w:numId="55" w16cid:durableId="509639133">
    <w:abstractNumId w:val="123"/>
  </w:num>
  <w:num w:numId="56" w16cid:durableId="667288622">
    <w:abstractNumId w:val="141"/>
  </w:num>
  <w:num w:numId="57" w16cid:durableId="643200117">
    <w:abstractNumId w:val="33"/>
  </w:num>
  <w:num w:numId="58" w16cid:durableId="462501916">
    <w:abstractNumId w:val="124"/>
  </w:num>
  <w:num w:numId="59" w16cid:durableId="2044478200">
    <w:abstractNumId w:val="99"/>
  </w:num>
  <w:num w:numId="60" w16cid:durableId="1843809483">
    <w:abstractNumId w:val="121"/>
  </w:num>
  <w:num w:numId="61" w16cid:durableId="1061903462">
    <w:abstractNumId w:val="51"/>
  </w:num>
  <w:num w:numId="62" w16cid:durableId="560214722">
    <w:abstractNumId w:val="142"/>
  </w:num>
  <w:num w:numId="63" w16cid:durableId="1063024816">
    <w:abstractNumId w:val="147"/>
  </w:num>
  <w:num w:numId="64" w16cid:durableId="667443987">
    <w:abstractNumId w:val="149"/>
  </w:num>
  <w:num w:numId="65" w16cid:durableId="953512948">
    <w:abstractNumId w:val="71"/>
  </w:num>
  <w:num w:numId="66" w16cid:durableId="1472402361">
    <w:abstractNumId w:val="127"/>
  </w:num>
  <w:num w:numId="67" w16cid:durableId="517738038">
    <w:abstractNumId w:val="98"/>
  </w:num>
  <w:num w:numId="68" w16cid:durableId="982852968">
    <w:abstractNumId w:val="119"/>
  </w:num>
  <w:num w:numId="69" w16cid:durableId="1226061631">
    <w:abstractNumId w:val="92"/>
  </w:num>
  <w:num w:numId="70" w16cid:durableId="1913153938">
    <w:abstractNumId w:val="53"/>
  </w:num>
  <w:num w:numId="71" w16cid:durableId="74860149">
    <w:abstractNumId w:val="25"/>
  </w:num>
  <w:num w:numId="72" w16cid:durableId="1684284675">
    <w:abstractNumId w:val="146"/>
  </w:num>
  <w:num w:numId="73" w16cid:durableId="913974941">
    <w:abstractNumId w:val="135"/>
  </w:num>
  <w:num w:numId="74" w16cid:durableId="942569457">
    <w:abstractNumId w:val="93"/>
  </w:num>
  <w:num w:numId="75" w16cid:durableId="1614482105">
    <w:abstractNumId w:val="28"/>
  </w:num>
  <w:num w:numId="76" w16cid:durableId="1145200799">
    <w:abstractNumId w:val="56"/>
  </w:num>
  <w:num w:numId="77" w16cid:durableId="546184104">
    <w:abstractNumId w:val="29"/>
  </w:num>
  <w:num w:numId="78" w16cid:durableId="732629388">
    <w:abstractNumId w:val="120"/>
  </w:num>
  <w:num w:numId="79" w16cid:durableId="1623923513">
    <w:abstractNumId w:val="148"/>
  </w:num>
  <w:num w:numId="80" w16cid:durableId="1684090676">
    <w:abstractNumId w:val="80"/>
  </w:num>
  <w:num w:numId="81" w16cid:durableId="1299411894">
    <w:abstractNumId w:val="113"/>
  </w:num>
  <w:num w:numId="82" w16cid:durableId="2116175226">
    <w:abstractNumId w:val="68"/>
  </w:num>
  <w:num w:numId="83" w16cid:durableId="251790485">
    <w:abstractNumId w:val="40"/>
  </w:num>
  <w:num w:numId="84" w16cid:durableId="729228887">
    <w:abstractNumId w:val="45"/>
  </w:num>
  <w:num w:numId="85" w16cid:durableId="548877812">
    <w:abstractNumId w:val="78"/>
  </w:num>
  <w:num w:numId="86" w16cid:durableId="1346401796">
    <w:abstractNumId w:val="17"/>
  </w:num>
  <w:num w:numId="87" w16cid:durableId="992367017">
    <w:abstractNumId w:val="150"/>
  </w:num>
  <w:num w:numId="88" w16cid:durableId="1690450171">
    <w:abstractNumId w:val="109"/>
  </w:num>
  <w:num w:numId="89" w16cid:durableId="23676364">
    <w:abstractNumId w:val="108"/>
  </w:num>
  <w:num w:numId="90" w16cid:durableId="499783035">
    <w:abstractNumId w:val="22"/>
  </w:num>
  <w:num w:numId="91" w16cid:durableId="977295690">
    <w:abstractNumId w:val="84"/>
  </w:num>
  <w:num w:numId="92" w16cid:durableId="1242253075">
    <w:abstractNumId w:val="21"/>
  </w:num>
  <w:num w:numId="93" w16cid:durableId="1353729433">
    <w:abstractNumId w:val="35"/>
  </w:num>
  <w:num w:numId="94" w16cid:durableId="636880494">
    <w:abstractNumId w:val="63"/>
  </w:num>
  <w:num w:numId="95" w16cid:durableId="584724561">
    <w:abstractNumId w:val="117"/>
  </w:num>
  <w:num w:numId="96" w16cid:durableId="1081369373">
    <w:abstractNumId w:val="38"/>
  </w:num>
  <w:num w:numId="97" w16cid:durableId="95515827">
    <w:abstractNumId w:val="136"/>
  </w:num>
  <w:num w:numId="98" w16cid:durableId="280917111">
    <w:abstractNumId w:val="50"/>
  </w:num>
  <w:num w:numId="99" w16cid:durableId="1514219530">
    <w:abstractNumId w:val="75"/>
  </w:num>
  <w:num w:numId="100" w16cid:durableId="2145468719">
    <w:abstractNumId w:val="114"/>
  </w:num>
  <w:num w:numId="101" w16cid:durableId="331491089">
    <w:abstractNumId w:val="59"/>
  </w:num>
  <w:num w:numId="102" w16cid:durableId="1792941822">
    <w:abstractNumId w:val="118"/>
  </w:num>
  <w:num w:numId="103" w16cid:durableId="20455153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20997259">
    <w:abstractNumId w:val="125"/>
  </w:num>
  <w:num w:numId="105" w16cid:durableId="1853447223">
    <w:abstractNumId w:val="36"/>
  </w:num>
  <w:num w:numId="106" w16cid:durableId="1665357226">
    <w:abstractNumId w:val="34"/>
  </w:num>
  <w:num w:numId="107" w16cid:durableId="2082673426">
    <w:abstractNumId w:val="89"/>
  </w:num>
  <w:num w:numId="108" w16cid:durableId="657924365">
    <w:abstractNumId w:val="19"/>
  </w:num>
  <w:num w:numId="109" w16cid:durableId="1774939357">
    <w:abstractNumId w:val="16"/>
  </w:num>
  <w:num w:numId="110" w16cid:durableId="1772822734">
    <w:abstractNumId w:val="86"/>
  </w:num>
  <w:num w:numId="111" w16cid:durableId="834102879">
    <w:abstractNumId w:val="79"/>
  </w:num>
  <w:num w:numId="112" w16cid:durableId="967588823">
    <w:abstractNumId w:val="94"/>
  </w:num>
  <w:num w:numId="113" w16cid:durableId="1029524175">
    <w:abstractNumId w:val="143"/>
  </w:num>
  <w:num w:numId="114" w16cid:durableId="1751660579">
    <w:abstractNumId w:val="159"/>
  </w:num>
  <w:num w:numId="115" w16cid:durableId="1667512217">
    <w:abstractNumId w:val="154"/>
  </w:num>
  <w:num w:numId="116" w16cid:durableId="344091181">
    <w:abstractNumId w:val="46"/>
  </w:num>
  <w:num w:numId="117" w16cid:durableId="1605115417">
    <w:abstractNumId w:val="76"/>
  </w:num>
  <w:num w:numId="118" w16cid:durableId="1543517410">
    <w:abstractNumId w:val="126"/>
  </w:num>
  <w:num w:numId="119" w16cid:durableId="1721709751">
    <w:abstractNumId w:val="54"/>
  </w:num>
  <w:num w:numId="120" w16cid:durableId="181282796">
    <w:abstractNumId w:val="43"/>
  </w:num>
  <w:num w:numId="121" w16cid:durableId="1019623940">
    <w:abstractNumId w:val="66"/>
  </w:num>
  <w:num w:numId="122" w16cid:durableId="569846402">
    <w:abstractNumId w:val="65"/>
  </w:num>
  <w:num w:numId="123" w16cid:durableId="483548491">
    <w:abstractNumId w:val="116"/>
  </w:num>
  <w:num w:numId="124" w16cid:durableId="1481657795">
    <w:abstractNumId w:val="24"/>
  </w:num>
  <w:num w:numId="125" w16cid:durableId="998118615">
    <w:abstractNumId w:val="152"/>
  </w:num>
  <w:num w:numId="126" w16cid:durableId="188497959">
    <w:abstractNumId w:val="107"/>
  </w:num>
  <w:num w:numId="127" w16cid:durableId="78411389">
    <w:abstractNumId w:val="31"/>
  </w:num>
  <w:num w:numId="128" w16cid:durableId="895550965">
    <w:abstractNumId w:val="111"/>
  </w:num>
  <w:num w:numId="129" w16cid:durableId="268704267">
    <w:abstractNumId w:val="81"/>
  </w:num>
  <w:num w:numId="130" w16cid:durableId="1957253506">
    <w:abstractNumId w:val="61"/>
  </w:num>
  <w:num w:numId="131" w16cid:durableId="578052514">
    <w:abstractNumId w:val="101"/>
  </w:num>
  <w:num w:numId="132" w16cid:durableId="1797792341">
    <w:abstractNumId w:val="83"/>
  </w:num>
  <w:num w:numId="133" w16cid:durableId="1154880763">
    <w:abstractNumId w:val="110"/>
  </w:num>
  <w:num w:numId="134" w16cid:durableId="747925804">
    <w:abstractNumId w:val="134"/>
  </w:num>
  <w:num w:numId="135" w16cid:durableId="966156692">
    <w:abstractNumId w:val="140"/>
  </w:num>
  <w:num w:numId="136" w16cid:durableId="996571229">
    <w:abstractNumId w:val="106"/>
  </w:num>
  <w:num w:numId="137" w16cid:durableId="1840658799">
    <w:abstractNumId w:val="27"/>
  </w:num>
  <w:num w:numId="138" w16cid:durableId="1474520225">
    <w:abstractNumId w:val="70"/>
  </w:num>
  <w:num w:numId="139" w16cid:durableId="1254820040">
    <w:abstractNumId w:val="105"/>
  </w:num>
  <w:num w:numId="140" w16cid:durableId="1399090903">
    <w:abstractNumId w:val="158"/>
  </w:num>
  <w:num w:numId="141" w16cid:durableId="989291323">
    <w:abstractNumId w:val="133"/>
  </w:num>
  <w:num w:numId="142" w16cid:durableId="1178303298">
    <w:abstractNumId w:val="60"/>
  </w:num>
  <w:num w:numId="143" w16cid:durableId="1906913883">
    <w:abstractNumId w:val="115"/>
  </w:num>
  <w:num w:numId="144" w16cid:durableId="1808156877">
    <w:abstractNumId w:val="64"/>
  </w:num>
  <w:num w:numId="145" w16cid:durableId="507597243">
    <w:abstractNumId w:val="155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667"/>
    <w:rsid w:val="00000F33"/>
    <w:rsid w:val="0000124E"/>
    <w:rsid w:val="00002522"/>
    <w:rsid w:val="00003576"/>
    <w:rsid w:val="0000490E"/>
    <w:rsid w:val="000071C4"/>
    <w:rsid w:val="00007944"/>
    <w:rsid w:val="0001152C"/>
    <w:rsid w:val="000130D3"/>
    <w:rsid w:val="00013E99"/>
    <w:rsid w:val="00017183"/>
    <w:rsid w:val="00022191"/>
    <w:rsid w:val="00022A63"/>
    <w:rsid w:val="00022E86"/>
    <w:rsid w:val="000232F4"/>
    <w:rsid w:val="000233C8"/>
    <w:rsid w:val="00023C27"/>
    <w:rsid w:val="00024A49"/>
    <w:rsid w:val="00025F4A"/>
    <w:rsid w:val="00031773"/>
    <w:rsid w:val="00032048"/>
    <w:rsid w:val="00033E0A"/>
    <w:rsid w:val="0003732C"/>
    <w:rsid w:val="0004253D"/>
    <w:rsid w:val="00044494"/>
    <w:rsid w:val="00046378"/>
    <w:rsid w:val="000468C1"/>
    <w:rsid w:val="0004784E"/>
    <w:rsid w:val="0005073B"/>
    <w:rsid w:val="00051AF0"/>
    <w:rsid w:val="000542AD"/>
    <w:rsid w:val="00060044"/>
    <w:rsid w:val="00061DF9"/>
    <w:rsid w:val="000633D5"/>
    <w:rsid w:val="00065380"/>
    <w:rsid w:val="000677B8"/>
    <w:rsid w:val="00067F86"/>
    <w:rsid w:val="00070F46"/>
    <w:rsid w:val="00071BA2"/>
    <w:rsid w:val="00077A82"/>
    <w:rsid w:val="00077CB9"/>
    <w:rsid w:val="00080011"/>
    <w:rsid w:val="00083142"/>
    <w:rsid w:val="000848C3"/>
    <w:rsid w:val="000859F5"/>
    <w:rsid w:val="00087690"/>
    <w:rsid w:val="00092AC3"/>
    <w:rsid w:val="00095007"/>
    <w:rsid w:val="00096A53"/>
    <w:rsid w:val="00096BA2"/>
    <w:rsid w:val="000A092D"/>
    <w:rsid w:val="000A12B5"/>
    <w:rsid w:val="000A2AE5"/>
    <w:rsid w:val="000A484E"/>
    <w:rsid w:val="000A52EC"/>
    <w:rsid w:val="000B004F"/>
    <w:rsid w:val="000B1023"/>
    <w:rsid w:val="000B6F6D"/>
    <w:rsid w:val="000B704C"/>
    <w:rsid w:val="000C071C"/>
    <w:rsid w:val="000C078A"/>
    <w:rsid w:val="000C0FC0"/>
    <w:rsid w:val="000C3440"/>
    <w:rsid w:val="000D02B7"/>
    <w:rsid w:val="000D1752"/>
    <w:rsid w:val="000D1ACD"/>
    <w:rsid w:val="000D27A8"/>
    <w:rsid w:val="000D3A0E"/>
    <w:rsid w:val="000D422E"/>
    <w:rsid w:val="000D5993"/>
    <w:rsid w:val="000D79FE"/>
    <w:rsid w:val="000E1202"/>
    <w:rsid w:val="000E301F"/>
    <w:rsid w:val="000E77F8"/>
    <w:rsid w:val="000F17E7"/>
    <w:rsid w:val="000F412B"/>
    <w:rsid w:val="000F4766"/>
    <w:rsid w:val="000F63E9"/>
    <w:rsid w:val="00100CFD"/>
    <w:rsid w:val="00100F5B"/>
    <w:rsid w:val="00101E30"/>
    <w:rsid w:val="001021EE"/>
    <w:rsid w:val="001032A9"/>
    <w:rsid w:val="00103309"/>
    <w:rsid w:val="00104937"/>
    <w:rsid w:val="00105E06"/>
    <w:rsid w:val="00106D4A"/>
    <w:rsid w:val="00110348"/>
    <w:rsid w:val="00113783"/>
    <w:rsid w:val="00114585"/>
    <w:rsid w:val="00114C68"/>
    <w:rsid w:val="0011759A"/>
    <w:rsid w:val="00117980"/>
    <w:rsid w:val="00120B8F"/>
    <w:rsid w:val="00120DAF"/>
    <w:rsid w:val="001228E7"/>
    <w:rsid w:val="00124ADA"/>
    <w:rsid w:val="001266D4"/>
    <w:rsid w:val="00131E7A"/>
    <w:rsid w:val="00134E92"/>
    <w:rsid w:val="001351F0"/>
    <w:rsid w:val="0013628D"/>
    <w:rsid w:val="001376DF"/>
    <w:rsid w:val="00141C44"/>
    <w:rsid w:val="0014256C"/>
    <w:rsid w:val="00143CD7"/>
    <w:rsid w:val="00145FAF"/>
    <w:rsid w:val="00146A01"/>
    <w:rsid w:val="00150098"/>
    <w:rsid w:val="0015536B"/>
    <w:rsid w:val="00155C6F"/>
    <w:rsid w:val="00160188"/>
    <w:rsid w:val="00167652"/>
    <w:rsid w:val="001712B9"/>
    <w:rsid w:val="001712DE"/>
    <w:rsid w:val="001718DE"/>
    <w:rsid w:val="00172F57"/>
    <w:rsid w:val="00173B55"/>
    <w:rsid w:val="0017420C"/>
    <w:rsid w:val="0018109E"/>
    <w:rsid w:val="00181787"/>
    <w:rsid w:val="00181814"/>
    <w:rsid w:val="00181DD8"/>
    <w:rsid w:val="001857F8"/>
    <w:rsid w:val="00186442"/>
    <w:rsid w:val="0018661D"/>
    <w:rsid w:val="001874A9"/>
    <w:rsid w:val="00190219"/>
    <w:rsid w:val="001905DA"/>
    <w:rsid w:val="001919CE"/>
    <w:rsid w:val="00194181"/>
    <w:rsid w:val="0019449E"/>
    <w:rsid w:val="00194B25"/>
    <w:rsid w:val="00194E52"/>
    <w:rsid w:val="001956FA"/>
    <w:rsid w:val="001962CE"/>
    <w:rsid w:val="001A1138"/>
    <w:rsid w:val="001A7092"/>
    <w:rsid w:val="001B54C4"/>
    <w:rsid w:val="001B5D47"/>
    <w:rsid w:val="001B5F4C"/>
    <w:rsid w:val="001B63F0"/>
    <w:rsid w:val="001C037E"/>
    <w:rsid w:val="001C03A0"/>
    <w:rsid w:val="001C12A9"/>
    <w:rsid w:val="001D12DE"/>
    <w:rsid w:val="001D280F"/>
    <w:rsid w:val="001E44B3"/>
    <w:rsid w:val="001E67C4"/>
    <w:rsid w:val="001E7707"/>
    <w:rsid w:val="001E7D37"/>
    <w:rsid w:val="001F0285"/>
    <w:rsid w:val="001F13FB"/>
    <w:rsid w:val="001F2208"/>
    <w:rsid w:val="001F4E07"/>
    <w:rsid w:val="001F6063"/>
    <w:rsid w:val="001F6408"/>
    <w:rsid w:val="001F6939"/>
    <w:rsid w:val="001F6E47"/>
    <w:rsid w:val="001F7CD9"/>
    <w:rsid w:val="00200A24"/>
    <w:rsid w:val="00202A2F"/>
    <w:rsid w:val="00203825"/>
    <w:rsid w:val="00204766"/>
    <w:rsid w:val="00206F55"/>
    <w:rsid w:val="0020786F"/>
    <w:rsid w:val="00210843"/>
    <w:rsid w:val="00210A16"/>
    <w:rsid w:val="00210FE0"/>
    <w:rsid w:val="002117EC"/>
    <w:rsid w:val="00211E67"/>
    <w:rsid w:val="0021202F"/>
    <w:rsid w:val="00213D89"/>
    <w:rsid w:val="0021410E"/>
    <w:rsid w:val="00215551"/>
    <w:rsid w:val="00215BCF"/>
    <w:rsid w:val="00217729"/>
    <w:rsid w:val="00223A2C"/>
    <w:rsid w:val="0022479D"/>
    <w:rsid w:val="00225F02"/>
    <w:rsid w:val="002264A4"/>
    <w:rsid w:val="00233001"/>
    <w:rsid w:val="0023457D"/>
    <w:rsid w:val="00234C04"/>
    <w:rsid w:val="00234F02"/>
    <w:rsid w:val="00237173"/>
    <w:rsid w:val="00241E93"/>
    <w:rsid w:val="00244D14"/>
    <w:rsid w:val="0025013A"/>
    <w:rsid w:val="002502C5"/>
    <w:rsid w:val="00251459"/>
    <w:rsid w:val="00254451"/>
    <w:rsid w:val="00255385"/>
    <w:rsid w:val="00265FA3"/>
    <w:rsid w:val="002668E7"/>
    <w:rsid w:val="00270B52"/>
    <w:rsid w:val="00272325"/>
    <w:rsid w:val="00275F36"/>
    <w:rsid w:val="00276363"/>
    <w:rsid w:val="00281AE3"/>
    <w:rsid w:val="002865E7"/>
    <w:rsid w:val="00286B89"/>
    <w:rsid w:val="00286F60"/>
    <w:rsid w:val="00290051"/>
    <w:rsid w:val="0029044C"/>
    <w:rsid w:val="0029097D"/>
    <w:rsid w:val="00291024"/>
    <w:rsid w:val="00294733"/>
    <w:rsid w:val="00295829"/>
    <w:rsid w:val="00295DDD"/>
    <w:rsid w:val="002974C6"/>
    <w:rsid w:val="002A1411"/>
    <w:rsid w:val="002A1442"/>
    <w:rsid w:val="002A1B1D"/>
    <w:rsid w:val="002A22AA"/>
    <w:rsid w:val="002A2C0A"/>
    <w:rsid w:val="002A3CD6"/>
    <w:rsid w:val="002A4BAB"/>
    <w:rsid w:val="002A51F4"/>
    <w:rsid w:val="002A65A7"/>
    <w:rsid w:val="002A71DC"/>
    <w:rsid w:val="002B102A"/>
    <w:rsid w:val="002B45B1"/>
    <w:rsid w:val="002B59B1"/>
    <w:rsid w:val="002B7030"/>
    <w:rsid w:val="002C1BFE"/>
    <w:rsid w:val="002C24E5"/>
    <w:rsid w:val="002C3642"/>
    <w:rsid w:val="002C3C06"/>
    <w:rsid w:val="002C4D29"/>
    <w:rsid w:val="002C4D34"/>
    <w:rsid w:val="002C5FE3"/>
    <w:rsid w:val="002C63AB"/>
    <w:rsid w:val="002C6BC7"/>
    <w:rsid w:val="002D0AA8"/>
    <w:rsid w:val="002D3130"/>
    <w:rsid w:val="002D3269"/>
    <w:rsid w:val="002D4C9F"/>
    <w:rsid w:val="002E077A"/>
    <w:rsid w:val="002E0E78"/>
    <w:rsid w:val="002E782D"/>
    <w:rsid w:val="002F070E"/>
    <w:rsid w:val="002F203F"/>
    <w:rsid w:val="002F3CEF"/>
    <w:rsid w:val="002F4D81"/>
    <w:rsid w:val="002F5502"/>
    <w:rsid w:val="002F59EC"/>
    <w:rsid w:val="00300C10"/>
    <w:rsid w:val="003024E8"/>
    <w:rsid w:val="003060B3"/>
    <w:rsid w:val="00312463"/>
    <w:rsid w:val="00313DCF"/>
    <w:rsid w:val="00313F34"/>
    <w:rsid w:val="00317661"/>
    <w:rsid w:val="00317F5B"/>
    <w:rsid w:val="003212C2"/>
    <w:rsid w:val="003229BC"/>
    <w:rsid w:val="00325DC4"/>
    <w:rsid w:val="0033031E"/>
    <w:rsid w:val="00332571"/>
    <w:rsid w:val="00340DB1"/>
    <w:rsid w:val="00341A2B"/>
    <w:rsid w:val="00352D15"/>
    <w:rsid w:val="00357BD8"/>
    <w:rsid w:val="00360B29"/>
    <w:rsid w:val="00371E67"/>
    <w:rsid w:val="00371F92"/>
    <w:rsid w:val="00372E2F"/>
    <w:rsid w:val="003766E3"/>
    <w:rsid w:val="00381083"/>
    <w:rsid w:val="00381330"/>
    <w:rsid w:val="00383817"/>
    <w:rsid w:val="00383C70"/>
    <w:rsid w:val="0038541B"/>
    <w:rsid w:val="00386EB8"/>
    <w:rsid w:val="003918E1"/>
    <w:rsid w:val="003935A6"/>
    <w:rsid w:val="003936BA"/>
    <w:rsid w:val="00394796"/>
    <w:rsid w:val="00394997"/>
    <w:rsid w:val="00396861"/>
    <w:rsid w:val="003A08DF"/>
    <w:rsid w:val="003A1800"/>
    <w:rsid w:val="003A4667"/>
    <w:rsid w:val="003B2386"/>
    <w:rsid w:val="003B32DF"/>
    <w:rsid w:val="003B6970"/>
    <w:rsid w:val="003C1DFE"/>
    <w:rsid w:val="003C266A"/>
    <w:rsid w:val="003C280A"/>
    <w:rsid w:val="003C32DF"/>
    <w:rsid w:val="003C4D95"/>
    <w:rsid w:val="003C587C"/>
    <w:rsid w:val="003C5A0F"/>
    <w:rsid w:val="003C668E"/>
    <w:rsid w:val="003C7652"/>
    <w:rsid w:val="003D022D"/>
    <w:rsid w:val="003D15B3"/>
    <w:rsid w:val="003D2CAF"/>
    <w:rsid w:val="003D44E8"/>
    <w:rsid w:val="003D6063"/>
    <w:rsid w:val="003E1128"/>
    <w:rsid w:val="003E2D91"/>
    <w:rsid w:val="003E4473"/>
    <w:rsid w:val="003E52A2"/>
    <w:rsid w:val="003E639E"/>
    <w:rsid w:val="003E7E0F"/>
    <w:rsid w:val="003F1327"/>
    <w:rsid w:val="003F1674"/>
    <w:rsid w:val="003F39CC"/>
    <w:rsid w:val="003F3DC0"/>
    <w:rsid w:val="003F43A5"/>
    <w:rsid w:val="003F5408"/>
    <w:rsid w:val="003F7046"/>
    <w:rsid w:val="00400CBC"/>
    <w:rsid w:val="004031A8"/>
    <w:rsid w:val="004058F2"/>
    <w:rsid w:val="00411521"/>
    <w:rsid w:val="00412083"/>
    <w:rsid w:val="004121D7"/>
    <w:rsid w:val="00414FF7"/>
    <w:rsid w:val="004155B1"/>
    <w:rsid w:val="0041693B"/>
    <w:rsid w:val="0041741F"/>
    <w:rsid w:val="00417D60"/>
    <w:rsid w:val="00422E32"/>
    <w:rsid w:val="00427696"/>
    <w:rsid w:val="00430F0E"/>
    <w:rsid w:val="00432C52"/>
    <w:rsid w:val="00434FC9"/>
    <w:rsid w:val="00441C89"/>
    <w:rsid w:val="0044320C"/>
    <w:rsid w:val="004433E5"/>
    <w:rsid w:val="004444B5"/>
    <w:rsid w:val="00445E55"/>
    <w:rsid w:val="00446BE4"/>
    <w:rsid w:val="00447D08"/>
    <w:rsid w:val="00447F0D"/>
    <w:rsid w:val="00450EDD"/>
    <w:rsid w:val="00453372"/>
    <w:rsid w:val="00453C7B"/>
    <w:rsid w:val="00460649"/>
    <w:rsid w:val="004609DB"/>
    <w:rsid w:val="00460E06"/>
    <w:rsid w:val="004617CD"/>
    <w:rsid w:val="0046432C"/>
    <w:rsid w:val="004648E5"/>
    <w:rsid w:val="00466DB8"/>
    <w:rsid w:val="004673EB"/>
    <w:rsid w:val="00467941"/>
    <w:rsid w:val="00467A83"/>
    <w:rsid w:val="00467DF2"/>
    <w:rsid w:val="004710DB"/>
    <w:rsid w:val="00471D75"/>
    <w:rsid w:val="00472AA1"/>
    <w:rsid w:val="00472F3E"/>
    <w:rsid w:val="0047367E"/>
    <w:rsid w:val="0047375D"/>
    <w:rsid w:val="004762C9"/>
    <w:rsid w:val="00477641"/>
    <w:rsid w:val="004832BE"/>
    <w:rsid w:val="00483D3A"/>
    <w:rsid w:val="0048670C"/>
    <w:rsid w:val="00487AF7"/>
    <w:rsid w:val="00490AC1"/>
    <w:rsid w:val="0049101A"/>
    <w:rsid w:val="004929CC"/>
    <w:rsid w:val="0049370A"/>
    <w:rsid w:val="00493B38"/>
    <w:rsid w:val="00493D34"/>
    <w:rsid w:val="00493DF1"/>
    <w:rsid w:val="00495274"/>
    <w:rsid w:val="00496CBD"/>
    <w:rsid w:val="00496EC4"/>
    <w:rsid w:val="00497EB3"/>
    <w:rsid w:val="00497F35"/>
    <w:rsid w:val="004A1029"/>
    <w:rsid w:val="004A2C5D"/>
    <w:rsid w:val="004A6936"/>
    <w:rsid w:val="004A71A4"/>
    <w:rsid w:val="004B035C"/>
    <w:rsid w:val="004B1338"/>
    <w:rsid w:val="004B16E4"/>
    <w:rsid w:val="004B2927"/>
    <w:rsid w:val="004B2BAE"/>
    <w:rsid w:val="004B3DA7"/>
    <w:rsid w:val="004B5A7D"/>
    <w:rsid w:val="004B6ED7"/>
    <w:rsid w:val="004C1EAC"/>
    <w:rsid w:val="004C251D"/>
    <w:rsid w:val="004C39D9"/>
    <w:rsid w:val="004C4A2A"/>
    <w:rsid w:val="004C500D"/>
    <w:rsid w:val="004D3B3A"/>
    <w:rsid w:val="004D4AF9"/>
    <w:rsid w:val="004D58FF"/>
    <w:rsid w:val="004D5F37"/>
    <w:rsid w:val="004D7C10"/>
    <w:rsid w:val="004E189C"/>
    <w:rsid w:val="004E1A92"/>
    <w:rsid w:val="004E38B4"/>
    <w:rsid w:val="004E52EC"/>
    <w:rsid w:val="004E5970"/>
    <w:rsid w:val="004E633A"/>
    <w:rsid w:val="004E6902"/>
    <w:rsid w:val="004E7BE9"/>
    <w:rsid w:val="004F3C6B"/>
    <w:rsid w:val="004F6762"/>
    <w:rsid w:val="004F69BC"/>
    <w:rsid w:val="00501A73"/>
    <w:rsid w:val="00506C50"/>
    <w:rsid w:val="00507D56"/>
    <w:rsid w:val="00510220"/>
    <w:rsid w:val="00510B58"/>
    <w:rsid w:val="005113F0"/>
    <w:rsid w:val="005120CE"/>
    <w:rsid w:val="00513422"/>
    <w:rsid w:val="00516202"/>
    <w:rsid w:val="00517471"/>
    <w:rsid w:val="005179F4"/>
    <w:rsid w:val="0052183C"/>
    <w:rsid w:val="005225EC"/>
    <w:rsid w:val="00525B9C"/>
    <w:rsid w:val="0052678A"/>
    <w:rsid w:val="005302F7"/>
    <w:rsid w:val="0053229E"/>
    <w:rsid w:val="005327AD"/>
    <w:rsid w:val="00536CED"/>
    <w:rsid w:val="0054040E"/>
    <w:rsid w:val="005469DB"/>
    <w:rsid w:val="00551A4D"/>
    <w:rsid w:val="00553661"/>
    <w:rsid w:val="00553B76"/>
    <w:rsid w:val="005547D3"/>
    <w:rsid w:val="00557A8C"/>
    <w:rsid w:val="00557DF2"/>
    <w:rsid w:val="00561713"/>
    <w:rsid w:val="00562917"/>
    <w:rsid w:val="005631AB"/>
    <w:rsid w:val="005642C9"/>
    <w:rsid w:val="00564B79"/>
    <w:rsid w:val="005668B6"/>
    <w:rsid w:val="005702A8"/>
    <w:rsid w:val="005718E3"/>
    <w:rsid w:val="00571B78"/>
    <w:rsid w:val="00571C51"/>
    <w:rsid w:val="00572E5D"/>
    <w:rsid w:val="005730E2"/>
    <w:rsid w:val="00576A59"/>
    <w:rsid w:val="00580924"/>
    <w:rsid w:val="00581303"/>
    <w:rsid w:val="00581B05"/>
    <w:rsid w:val="005825FF"/>
    <w:rsid w:val="00585754"/>
    <w:rsid w:val="005922D6"/>
    <w:rsid w:val="00592317"/>
    <w:rsid w:val="0059391D"/>
    <w:rsid w:val="00594705"/>
    <w:rsid w:val="005953FF"/>
    <w:rsid w:val="005963C5"/>
    <w:rsid w:val="005A1B39"/>
    <w:rsid w:val="005A5E7F"/>
    <w:rsid w:val="005A7256"/>
    <w:rsid w:val="005A7686"/>
    <w:rsid w:val="005B2D34"/>
    <w:rsid w:val="005B316A"/>
    <w:rsid w:val="005B4B15"/>
    <w:rsid w:val="005B62A2"/>
    <w:rsid w:val="005B7C9A"/>
    <w:rsid w:val="005C222E"/>
    <w:rsid w:val="005C38AF"/>
    <w:rsid w:val="005C5026"/>
    <w:rsid w:val="005C5A4F"/>
    <w:rsid w:val="005C5BD1"/>
    <w:rsid w:val="005C633C"/>
    <w:rsid w:val="005D218A"/>
    <w:rsid w:val="005D3ED0"/>
    <w:rsid w:val="005E08EC"/>
    <w:rsid w:val="005E0F2E"/>
    <w:rsid w:val="005E19C3"/>
    <w:rsid w:val="005E2B4C"/>
    <w:rsid w:val="005F0A99"/>
    <w:rsid w:val="005F245C"/>
    <w:rsid w:val="005F38EE"/>
    <w:rsid w:val="005F5AC1"/>
    <w:rsid w:val="005F5E03"/>
    <w:rsid w:val="005F5F78"/>
    <w:rsid w:val="005F7224"/>
    <w:rsid w:val="005F7694"/>
    <w:rsid w:val="006021E1"/>
    <w:rsid w:val="0060300B"/>
    <w:rsid w:val="006044CE"/>
    <w:rsid w:val="00607832"/>
    <w:rsid w:val="00610CD6"/>
    <w:rsid w:val="00611324"/>
    <w:rsid w:val="0061184B"/>
    <w:rsid w:val="00612008"/>
    <w:rsid w:val="00615831"/>
    <w:rsid w:val="0061686E"/>
    <w:rsid w:val="00620004"/>
    <w:rsid w:val="00620E03"/>
    <w:rsid w:val="0062285F"/>
    <w:rsid w:val="0062571F"/>
    <w:rsid w:val="006258B0"/>
    <w:rsid w:val="00625989"/>
    <w:rsid w:val="00625EE7"/>
    <w:rsid w:val="006263E3"/>
    <w:rsid w:val="00633C36"/>
    <w:rsid w:val="0063581F"/>
    <w:rsid w:val="00637778"/>
    <w:rsid w:val="0064013E"/>
    <w:rsid w:val="00640579"/>
    <w:rsid w:val="006417C5"/>
    <w:rsid w:val="00642EE9"/>
    <w:rsid w:val="00643826"/>
    <w:rsid w:val="00644C08"/>
    <w:rsid w:val="00644DBB"/>
    <w:rsid w:val="00645C2C"/>
    <w:rsid w:val="00646087"/>
    <w:rsid w:val="0064701E"/>
    <w:rsid w:val="006474BE"/>
    <w:rsid w:val="00650853"/>
    <w:rsid w:val="00655D34"/>
    <w:rsid w:val="0066305F"/>
    <w:rsid w:val="00663CAE"/>
    <w:rsid w:val="00664983"/>
    <w:rsid w:val="0066569E"/>
    <w:rsid w:val="006667F5"/>
    <w:rsid w:val="006707D4"/>
    <w:rsid w:val="00672808"/>
    <w:rsid w:val="00673E98"/>
    <w:rsid w:val="006741D7"/>
    <w:rsid w:val="00677533"/>
    <w:rsid w:val="006801E1"/>
    <w:rsid w:val="00680F06"/>
    <w:rsid w:val="0068233C"/>
    <w:rsid w:val="006856D3"/>
    <w:rsid w:val="0068590C"/>
    <w:rsid w:val="006864BC"/>
    <w:rsid w:val="0069539A"/>
    <w:rsid w:val="006958EB"/>
    <w:rsid w:val="006979FD"/>
    <w:rsid w:val="006A09A5"/>
    <w:rsid w:val="006A0B85"/>
    <w:rsid w:val="006A1595"/>
    <w:rsid w:val="006A216B"/>
    <w:rsid w:val="006A2F8D"/>
    <w:rsid w:val="006A3582"/>
    <w:rsid w:val="006A4E22"/>
    <w:rsid w:val="006A5730"/>
    <w:rsid w:val="006A70B4"/>
    <w:rsid w:val="006A7284"/>
    <w:rsid w:val="006B0B27"/>
    <w:rsid w:val="006B1C18"/>
    <w:rsid w:val="006B1CCC"/>
    <w:rsid w:val="006B1D7F"/>
    <w:rsid w:val="006B22B6"/>
    <w:rsid w:val="006B3233"/>
    <w:rsid w:val="006B3D06"/>
    <w:rsid w:val="006B460A"/>
    <w:rsid w:val="006B48F1"/>
    <w:rsid w:val="006B4989"/>
    <w:rsid w:val="006B76A4"/>
    <w:rsid w:val="006C4933"/>
    <w:rsid w:val="006C4FE4"/>
    <w:rsid w:val="006C7563"/>
    <w:rsid w:val="006D245E"/>
    <w:rsid w:val="006D361F"/>
    <w:rsid w:val="006D6D94"/>
    <w:rsid w:val="006E14C0"/>
    <w:rsid w:val="006E3DF8"/>
    <w:rsid w:val="006E43D2"/>
    <w:rsid w:val="006E4407"/>
    <w:rsid w:val="006E590B"/>
    <w:rsid w:val="006E7979"/>
    <w:rsid w:val="006F030B"/>
    <w:rsid w:val="006F1499"/>
    <w:rsid w:val="006F5120"/>
    <w:rsid w:val="006F5943"/>
    <w:rsid w:val="006F6298"/>
    <w:rsid w:val="00700220"/>
    <w:rsid w:val="007017FA"/>
    <w:rsid w:val="00701CDD"/>
    <w:rsid w:val="00702958"/>
    <w:rsid w:val="00703B38"/>
    <w:rsid w:val="007040AD"/>
    <w:rsid w:val="00707E67"/>
    <w:rsid w:val="00711624"/>
    <w:rsid w:val="00713E52"/>
    <w:rsid w:val="00715783"/>
    <w:rsid w:val="00715873"/>
    <w:rsid w:val="00717C5B"/>
    <w:rsid w:val="00723BB9"/>
    <w:rsid w:val="00730700"/>
    <w:rsid w:val="00732B4E"/>
    <w:rsid w:val="0073423B"/>
    <w:rsid w:val="00735863"/>
    <w:rsid w:val="007362B0"/>
    <w:rsid w:val="00736DEA"/>
    <w:rsid w:val="007403BF"/>
    <w:rsid w:val="00742177"/>
    <w:rsid w:val="00742673"/>
    <w:rsid w:val="00742878"/>
    <w:rsid w:val="00744B16"/>
    <w:rsid w:val="00746B07"/>
    <w:rsid w:val="00753080"/>
    <w:rsid w:val="00755C7A"/>
    <w:rsid w:val="00755F90"/>
    <w:rsid w:val="00757942"/>
    <w:rsid w:val="00762564"/>
    <w:rsid w:val="00762FAF"/>
    <w:rsid w:val="00763DB2"/>
    <w:rsid w:val="00763FD3"/>
    <w:rsid w:val="007667A4"/>
    <w:rsid w:val="007673E1"/>
    <w:rsid w:val="007677B1"/>
    <w:rsid w:val="0076789D"/>
    <w:rsid w:val="00770404"/>
    <w:rsid w:val="00771AFA"/>
    <w:rsid w:val="00773083"/>
    <w:rsid w:val="00774DB0"/>
    <w:rsid w:val="00775128"/>
    <w:rsid w:val="00777AF5"/>
    <w:rsid w:val="00777C3F"/>
    <w:rsid w:val="00777EF1"/>
    <w:rsid w:val="007807A3"/>
    <w:rsid w:val="00782AE7"/>
    <w:rsid w:val="007832B2"/>
    <w:rsid w:val="00786D79"/>
    <w:rsid w:val="00790A81"/>
    <w:rsid w:val="0079598D"/>
    <w:rsid w:val="0079768A"/>
    <w:rsid w:val="007A1352"/>
    <w:rsid w:val="007A181B"/>
    <w:rsid w:val="007A3114"/>
    <w:rsid w:val="007A3A27"/>
    <w:rsid w:val="007A56F8"/>
    <w:rsid w:val="007A6AFF"/>
    <w:rsid w:val="007B237C"/>
    <w:rsid w:val="007B3CBA"/>
    <w:rsid w:val="007B4527"/>
    <w:rsid w:val="007B4C9C"/>
    <w:rsid w:val="007B51B7"/>
    <w:rsid w:val="007B5867"/>
    <w:rsid w:val="007B742A"/>
    <w:rsid w:val="007C3FB1"/>
    <w:rsid w:val="007C5367"/>
    <w:rsid w:val="007C66B7"/>
    <w:rsid w:val="007C6CC2"/>
    <w:rsid w:val="007C6E7D"/>
    <w:rsid w:val="007D2AF9"/>
    <w:rsid w:val="007D37CE"/>
    <w:rsid w:val="007D6343"/>
    <w:rsid w:val="007D6AE5"/>
    <w:rsid w:val="007E13AA"/>
    <w:rsid w:val="007E4500"/>
    <w:rsid w:val="007E56C2"/>
    <w:rsid w:val="007E6729"/>
    <w:rsid w:val="007F37F9"/>
    <w:rsid w:val="007F3F4D"/>
    <w:rsid w:val="007F4A2F"/>
    <w:rsid w:val="007F6988"/>
    <w:rsid w:val="007F720E"/>
    <w:rsid w:val="008003BE"/>
    <w:rsid w:val="00801AB0"/>
    <w:rsid w:val="00804651"/>
    <w:rsid w:val="0080588A"/>
    <w:rsid w:val="00807734"/>
    <w:rsid w:val="008105E6"/>
    <w:rsid w:val="00812768"/>
    <w:rsid w:val="008127B8"/>
    <w:rsid w:val="00812821"/>
    <w:rsid w:val="00812958"/>
    <w:rsid w:val="00815D88"/>
    <w:rsid w:val="008179B1"/>
    <w:rsid w:val="00820C21"/>
    <w:rsid w:val="00821382"/>
    <w:rsid w:val="00821527"/>
    <w:rsid w:val="008221AA"/>
    <w:rsid w:val="00822955"/>
    <w:rsid w:val="0082331A"/>
    <w:rsid w:val="00825454"/>
    <w:rsid w:val="008306F2"/>
    <w:rsid w:val="00832AC5"/>
    <w:rsid w:val="00833053"/>
    <w:rsid w:val="0083343E"/>
    <w:rsid w:val="008335C8"/>
    <w:rsid w:val="0083497B"/>
    <w:rsid w:val="008360B2"/>
    <w:rsid w:val="00841271"/>
    <w:rsid w:val="00841DF7"/>
    <w:rsid w:val="00842D8A"/>
    <w:rsid w:val="00844826"/>
    <w:rsid w:val="00856FF1"/>
    <w:rsid w:val="00860369"/>
    <w:rsid w:val="00860D1D"/>
    <w:rsid w:val="008622A4"/>
    <w:rsid w:val="008648E2"/>
    <w:rsid w:val="00866529"/>
    <w:rsid w:val="00867851"/>
    <w:rsid w:val="00867CB9"/>
    <w:rsid w:val="0087146A"/>
    <w:rsid w:val="00871612"/>
    <w:rsid w:val="008731FC"/>
    <w:rsid w:val="00873D49"/>
    <w:rsid w:val="00873EDA"/>
    <w:rsid w:val="00874855"/>
    <w:rsid w:val="008751FF"/>
    <w:rsid w:val="00880621"/>
    <w:rsid w:val="00885089"/>
    <w:rsid w:val="00885572"/>
    <w:rsid w:val="008877A3"/>
    <w:rsid w:val="00887D89"/>
    <w:rsid w:val="00890C90"/>
    <w:rsid w:val="0089107A"/>
    <w:rsid w:val="00892C18"/>
    <w:rsid w:val="00893F2C"/>
    <w:rsid w:val="0089435A"/>
    <w:rsid w:val="00895D82"/>
    <w:rsid w:val="008962CA"/>
    <w:rsid w:val="008974AE"/>
    <w:rsid w:val="00897D56"/>
    <w:rsid w:val="008A01D5"/>
    <w:rsid w:val="008A1132"/>
    <w:rsid w:val="008A3DE7"/>
    <w:rsid w:val="008A53BE"/>
    <w:rsid w:val="008A6706"/>
    <w:rsid w:val="008A7E9D"/>
    <w:rsid w:val="008B0412"/>
    <w:rsid w:val="008B0F26"/>
    <w:rsid w:val="008B2157"/>
    <w:rsid w:val="008B269C"/>
    <w:rsid w:val="008C06F4"/>
    <w:rsid w:val="008C3503"/>
    <w:rsid w:val="008D0FED"/>
    <w:rsid w:val="008D2B59"/>
    <w:rsid w:val="008D39FB"/>
    <w:rsid w:val="008D4FB6"/>
    <w:rsid w:val="008D5B91"/>
    <w:rsid w:val="008D5DD4"/>
    <w:rsid w:val="008D6157"/>
    <w:rsid w:val="008D6A87"/>
    <w:rsid w:val="008E056C"/>
    <w:rsid w:val="008E0907"/>
    <w:rsid w:val="008E10E8"/>
    <w:rsid w:val="008E174D"/>
    <w:rsid w:val="008F15FA"/>
    <w:rsid w:val="008F3062"/>
    <w:rsid w:val="008F4373"/>
    <w:rsid w:val="008F5E61"/>
    <w:rsid w:val="008F65D8"/>
    <w:rsid w:val="008F673F"/>
    <w:rsid w:val="00900947"/>
    <w:rsid w:val="00902815"/>
    <w:rsid w:val="00903D85"/>
    <w:rsid w:val="00903FFF"/>
    <w:rsid w:val="00904642"/>
    <w:rsid w:val="00905803"/>
    <w:rsid w:val="00907300"/>
    <w:rsid w:val="009077A9"/>
    <w:rsid w:val="00911665"/>
    <w:rsid w:val="0091482A"/>
    <w:rsid w:val="00917968"/>
    <w:rsid w:val="00921D40"/>
    <w:rsid w:val="00921EC5"/>
    <w:rsid w:val="00921F0E"/>
    <w:rsid w:val="00922F56"/>
    <w:rsid w:val="00923570"/>
    <w:rsid w:val="009259E8"/>
    <w:rsid w:val="00925AB3"/>
    <w:rsid w:val="00927DF8"/>
    <w:rsid w:val="009315CA"/>
    <w:rsid w:val="00933ED1"/>
    <w:rsid w:val="009353A5"/>
    <w:rsid w:val="009377F9"/>
    <w:rsid w:val="00941EA0"/>
    <w:rsid w:val="00943340"/>
    <w:rsid w:val="00947C59"/>
    <w:rsid w:val="00950037"/>
    <w:rsid w:val="0095255C"/>
    <w:rsid w:val="00952AF5"/>
    <w:rsid w:val="00953637"/>
    <w:rsid w:val="00953893"/>
    <w:rsid w:val="00955F4A"/>
    <w:rsid w:val="00957025"/>
    <w:rsid w:val="00960F08"/>
    <w:rsid w:val="00961DC9"/>
    <w:rsid w:val="0096290A"/>
    <w:rsid w:val="009633F3"/>
    <w:rsid w:val="009634A0"/>
    <w:rsid w:val="00963C91"/>
    <w:rsid w:val="009644F5"/>
    <w:rsid w:val="0097317D"/>
    <w:rsid w:val="00977188"/>
    <w:rsid w:val="0097722B"/>
    <w:rsid w:val="00981B14"/>
    <w:rsid w:val="00981B99"/>
    <w:rsid w:val="00981CA0"/>
    <w:rsid w:val="009828CA"/>
    <w:rsid w:val="009839EB"/>
    <w:rsid w:val="00987C12"/>
    <w:rsid w:val="009910DB"/>
    <w:rsid w:val="00991855"/>
    <w:rsid w:val="009918E9"/>
    <w:rsid w:val="00991DE1"/>
    <w:rsid w:val="00991F67"/>
    <w:rsid w:val="009935C9"/>
    <w:rsid w:val="00994EC3"/>
    <w:rsid w:val="00996A9F"/>
    <w:rsid w:val="0099787F"/>
    <w:rsid w:val="009A36B4"/>
    <w:rsid w:val="009A48A3"/>
    <w:rsid w:val="009A5FE5"/>
    <w:rsid w:val="009B0DA4"/>
    <w:rsid w:val="009B1726"/>
    <w:rsid w:val="009B1A03"/>
    <w:rsid w:val="009B2110"/>
    <w:rsid w:val="009B2F6B"/>
    <w:rsid w:val="009B5871"/>
    <w:rsid w:val="009B6605"/>
    <w:rsid w:val="009B6BDA"/>
    <w:rsid w:val="009B6E51"/>
    <w:rsid w:val="009B6EF0"/>
    <w:rsid w:val="009B6F67"/>
    <w:rsid w:val="009C0421"/>
    <w:rsid w:val="009C0915"/>
    <w:rsid w:val="009C410D"/>
    <w:rsid w:val="009C56C7"/>
    <w:rsid w:val="009C5860"/>
    <w:rsid w:val="009C73A8"/>
    <w:rsid w:val="009D51CC"/>
    <w:rsid w:val="009E0DDA"/>
    <w:rsid w:val="009E34C0"/>
    <w:rsid w:val="009E6F6A"/>
    <w:rsid w:val="009E7CE8"/>
    <w:rsid w:val="009F356E"/>
    <w:rsid w:val="009F51AE"/>
    <w:rsid w:val="009F7679"/>
    <w:rsid w:val="00A002E0"/>
    <w:rsid w:val="00A00C10"/>
    <w:rsid w:val="00A03893"/>
    <w:rsid w:val="00A03BA6"/>
    <w:rsid w:val="00A03CD3"/>
    <w:rsid w:val="00A0422E"/>
    <w:rsid w:val="00A045D7"/>
    <w:rsid w:val="00A05DF6"/>
    <w:rsid w:val="00A06FBF"/>
    <w:rsid w:val="00A07D21"/>
    <w:rsid w:val="00A13458"/>
    <w:rsid w:val="00A16AA0"/>
    <w:rsid w:val="00A17596"/>
    <w:rsid w:val="00A21AD1"/>
    <w:rsid w:val="00A222CB"/>
    <w:rsid w:val="00A2381F"/>
    <w:rsid w:val="00A24CF2"/>
    <w:rsid w:val="00A24F04"/>
    <w:rsid w:val="00A250C9"/>
    <w:rsid w:val="00A256D2"/>
    <w:rsid w:val="00A25C7A"/>
    <w:rsid w:val="00A338EC"/>
    <w:rsid w:val="00A34358"/>
    <w:rsid w:val="00A36510"/>
    <w:rsid w:val="00A41D0A"/>
    <w:rsid w:val="00A44021"/>
    <w:rsid w:val="00A44102"/>
    <w:rsid w:val="00A44668"/>
    <w:rsid w:val="00A47AB6"/>
    <w:rsid w:val="00A50279"/>
    <w:rsid w:val="00A5446B"/>
    <w:rsid w:val="00A54D23"/>
    <w:rsid w:val="00A56EA6"/>
    <w:rsid w:val="00A60ABC"/>
    <w:rsid w:val="00A6463F"/>
    <w:rsid w:val="00A64814"/>
    <w:rsid w:val="00A6668D"/>
    <w:rsid w:val="00A67B0A"/>
    <w:rsid w:val="00A67F40"/>
    <w:rsid w:val="00A70F5E"/>
    <w:rsid w:val="00A71712"/>
    <w:rsid w:val="00A76879"/>
    <w:rsid w:val="00A769C0"/>
    <w:rsid w:val="00A833C2"/>
    <w:rsid w:val="00A83805"/>
    <w:rsid w:val="00A83BCF"/>
    <w:rsid w:val="00A8784C"/>
    <w:rsid w:val="00A87906"/>
    <w:rsid w:val="00A90EA2"/>
    <w:rsid w:val="00A9249C"/>
    <w:rsid w:val="00A940B7"/>
    <w:rsid w:val="00A95A45"/>
    <w:rsid w:val="00A95AC5"/>
    <w:rsid w:val="00A9690F"/>
    <w:rsid w:val="00A96DE4"/>
    <w:rsid w:val="00AA1E26"/>
    <w:rsid w:val="00AA2227"/>
    <w:rsid w:val="00AA395D"/>
    <w:rsid w:val="00AA47A5"/>
    <w:rsid w:val="00AA5958"/>
    <w:rsid w:val="00AA5A34"/>
    <w:rsid w:val="00AA5CDF"/>
    <w:rsid w:val="00AA5F5C"/>
    <w:rsid w:val="00AB0601"/>
    <w:rsid w:val="00AB0804"/>
    <w:rsid w:val="00AB168B"/>
    <w:rsid w:val="00AB16F5"/>
    <w:rsid w:val="00AB40B7"/>
    <w:rsid w:val="00AB4A42"/>
    <w:rsid w:val="00AB50A4"/>
    <w:rsid w:val="00AB731A"/>
    <w:rsid w:val="00AC0EF1"/>
    <w:rsid w:val="00AD173B"/>
    <w:rsid w:val="00AD2467"/>
    <w:rsid w:val="00AD2934"/>
    <w:rsid w:val="00AD32D1"/>
    <w:rsid w:val="00AD5659"/>
    <w:rsid w:val="00AD59C5"/>
    <w:rsid w:val="00AD7401"/>
    <w:rsid w:val="00AD755F"/>
    <w:rsid w:val="00AE0218"/>
    <w:rsid w:val="00AE068A"/>
    <w:rsid w:val="00AE1241"/>
    <w:rsid w:val="00AE3017"/>
    <w:rsid w:val="00AE3338"/>
    <w:rsid w:val="00AE57AC"/>
    <w:rsid w:val="00AE63C2"/>
    <w:rsid w:val="00AE6BA2"/>
    <w:rsid w:val="00AF0404"/>
    <w:rsid w:val="00AF129A"/>
    <w:rsid w:val="00AF1721"/>
    <w:rsid w:val="00AF5107"/>
    <w:rsid w:val="00AF5473"/>
    <w:rsid w:val="00B00EF1"/>
    <w:rsid w:val="00B053C7"/>
    <w:rsid w:val="00B05570"/>
    <w:rsid w:val="00B065A5"/>
    <w:rsid w:val="00B071E6"/>
    <w:rsid w:val="00B07A76"/>
    <w:rsid w:val="00B11830"/>
    <w:rsid w:val="00B12974"/>
    <w:rsid w:val="00B1326D"/>
    <w:rsid w:val="00B148BB"/>
    <w:rsid w:val="00B149F4"/>
    <w:rsid w:val="00B15BA0"/>
    <w:rsid w:val="00B16FB9"/>
    <w:rsid w:val="00B17D18"/>
    <w:rsid w:val="00B216B1"/>
    <w:rsid w:val="00B216CA"/>
    <w:rsid w:val="00B21980"/>
    <w:rsid w:val="00B21F4A"/>
    <w:rsid w:val="00B2317C"/>
    <w:rsid w:val="00B244AE"/>
    <w:rsid w:val="00B25BFA"/>
    <w:rsid w:val="00B2626A"/>
    <w:rsid w:val="00B3083F"/>
    <w:rsid w:val="00B32CDF"/>
    <w:rsid w:val="00B33A61"/>
    <w:rsid w:val="00B4017B"/>
    <w:rsid w:val="00B44856"/>
    <w:rsid w:val="00B457CE"/>
    <w:rsid w:val="00B45FFE"/>
    <w:rsid w:val="00B4645B"/>
    <w:rsid w:val="00B4694B"/>
    <w:rsid w:val="00B52599"/>
    <w:rsid w:val="00B53551"/>
    <w:rsid w:val="00B56477"/>
    <w:rsid w:val="00B56C4F"/>
    <w:rsid w:val="00B57472"/>
    <w:rsid w:val="00B5793C"/>
    <w:rsid w:val="00B6040C"/>
    <w:rsid w:val="00B60D3C"/>
    <w:rsid w:val="00B62542"/>
    <w:rsid w:val="00B628F2"/>
    <w:rsid w:val="00B635D8"/>
    <w:rsid w:val="00B6442A"/>
    <w:rsid w:val="00B650E0"/>
    <w:rsid w:val="00B65E0F"/>
    <w:rsid w:val="00B6633D"/>
    <w:rsid w:val="00B66F25"/>
    <w:rsid w:val="00B67A0A"/>
    <w:rsid w:val="00B70678"/>
    <w:rsid w:val="00B711AC"/>
    <w:rsid w:val="00B80159"/>
    <w:rsid w:val="00B80FA4"/>
    <w:rsid w:val="00B82F7A"/>
    <w:rsid w:val="00B83B7A"/>
    <w:rsid w:val="00B87DA3"/>
    <w:rsid w:val="00B90470"/>
    <w:rsid w:val="00B93BAA"/>
    <w:rsid w:val="00BA0E5E"/>
    <w:rsid w:val="00BA22E9"/>
    <w:rsid w:val="00BA25C4"/>
    <w:rsid w:val="00BA4596"/>
    <w:rsid w:val="00BA5D96"/>
    <w:rsid w:val="00BA6835"/>
    <w:rsid w:val="00BB54FC"/>
    <w:rsid w:val="00BB5EC2"/>
    <w:rsid w:val="00BB667A"/>
    <w:rsid w:val="00BB6C1E"/>
    <w:rsid w:val="00BB6EB9"/>
    <w:rsid w:val="00BB73B6"/>
    <w:rsid w:val="00BC04B9"/>
    <w:rsid w:val="00BC15E0"/>
    <w:rsid w:val="00BC2B96"/>
    <w:rsid w:val="00BC4DE1"/>
    <w:rsid w:val="00BC5501"/>
    <w:rsid w:val="00BC5674"/>
    <w:rsid w:val="00BC76A2"/>
    <w:rsid w:val="00BD14C9"/>
    <w:rsid w:val="00BD2A9D"/>
    <w:rsid w:val="00BD40F0"/>
    <w:rsid w:val="00BD4EAF"/>
    <w:rsid w:val="00BD5C8D"/>
    <w:rsid w:val="00BD72C7"/>
    <w:rsid w:val="00BD77A6"/>
    <w:rsid w:val="00BE4E4C"/>
    <w:rsid w:val="00BF0E1C"/>
    <w:rsid w:val="00BF25C4"/>
    <w:rsid w:val="00BF4DE3"/>
    <w:rsid w:val="00BF6941"/>
    <w:rsid w:val="00C013C7"/>
    <w:rsid w:val="00C0288C"/>
    <w:rsid w:val="00C07B59"/>
    <w:rsid w:val="00C100AA"/>
    <w:rsid w:val="00C110F0"/>
    <w:rsid w:val="00C1458B"/>
    <w:rsid w:val="00C1462D"/>
    <w:rsid w:val="00C15718"/>
    <w:rsid w:val="00C20CF3"/>
    <w:rsid w:val="00C20D44"/>
    <w:rsid w:val="00C2212A"/>
    <w:rsid w:val="00C22C42"/>
    <w:rsid w:val="00C25E03"/>
    <w:rsid w:val="00C30A2A"/>
    <w:rsid w:val="00C30D06"/>
    <w:rsid w:val="00C37E2F"/>
    <w:rsid w:val="00C42079"/>
    <w:rsid w:val="00C424C5"/>
    <w:rsid w:val="00C42BB8"/>
    <w:rsid w:val="00C43CC7"/>
    <w:rsid w:val="00C45AAA"/>
    <w:rsid w:val="00C45CD5"/>
    <w:rsid w:val="00C46CB9"/>
    <w:rsid w:val="00C4775C"/>
    <w:rsid w:val="00C47B4B"/>
    <w:rsid w:val="00C52D87"/>
    <w:rsid w:val="00C53FD4"/>
    <w:rsid w:val="00C56A33"/>
    <w:rsid w:val="00C61B96"/>
    <w:rsid w:val="00C63C09"/>
    <w:rsid w:val="00C63E44"/>
    <w:rsid w:val="00C65360"/>
    <w:rsid w:val="00C70264"/>
    <w:rsid w:val="00C709AB"/>
    <w:rsid w:val="00C73E1C"/>
    <w:rsid w:val="00C75813"/>
    <w:rsid w:val="00C7693D"/>
    <w:rsid w:val="00C77818"/>
    <w:rsid w:val="00C8035C"/>
    <w:rsid w:val="00C80DCB"/>
    <w:rsid w:val="00C83EF2"/>
    <w:rsid w:val="00C860B5"/>
    <w:rsid w:val="00C8731A"/>
    <w:rsid w:val="00C87E4D"/>
    <w:rsid w:val="00C93964"/>
    <w:rsid w:val="00C9473D"/>
    <w:rsid w:val="00C94BF5"/>
    <w:rsid w:val="00C976CF"/>
    <w:rsid w:val="00CA0365"/>
    <w:rsid w:val="00CA3ACB"/>
    <w:rsid w:val="00CB02F9"/>
    <w:rsid w:val="00CB3E58"/>
    <w:rsid w:val="00CB71F9"/>
    <w:rsid w:val="00CC016B"/>
    <w:rsid w:val="00CC4A06"/>
    <w:rsid w:val="00CC5438"/>
    <w:rsid w:val="00CC6873"/>
    <w:rsid w:val="00CC6AEA"/>
    <w:rsid w:val="00CD3055"/>
    <w:rsid w:val="00CD406D"/>
    <w:rsid w:val="00CD59B6"/>
    <w:rsid w:val="00CD7F08"/>
    <w:rsid w:val="00CE47E3"/>
    <w:rsid w:val="00CE5479"/>
    <w:rsid w:val="00CF0877"/>
    <w:rsid w:val="00CF2A6B"/>
    <w:rsid w:val="00CF5E60"/>
    <w:rsid w:val="00CF75BA"/>
    <w:rsid w:val="00CF7684"/>
    <w:rsid w:val="00D02F29"/>
    <w:rsid w:val="00D0324C"/>
    <w:rsid w:val="00D03686"/>
    <w:rsid w:val="00D05435"/>
    <w:rsid w:val="00D0586E"/>
    <w:rsid w:val="00D058C4"/>
    <w:rsid w:val="00D07687"/>
    <w:rsid w:val="00D11747"/>
    <w:rsid w:val="00D11933"/>
    <w:rsid w:val="00D132C3"/>
    <w:rsid w:val="00D13BF7"/>
    <w:rsid w:val="00D14677"/>
    <w:rsid w:val="00D1573F"/>
    <w:rsid w:val="00D15E4B"/>
    <w:rsid w:val="00D20641"/>
    <w:rsid w:val="00D21BD3"/>
    <w:rsid w:val="00D22949"/>
    <w:rsid w:val="00D24DAB"/>
    <w:rsid w:val="00D26BEC"/>
    <w:rsid w:val="00D273CB"/>
    <w:rsid w:val="00D3164C"/>
    <w:rsid w:val="00D31F79"/>
    <w:rsid w:val="00D3257D"/>
    <w:rsid w:val="00D36750"/>
    <w:rsid w:val="00D3789B"/>
    <w:rsid w:val="00D40081"/>
    <w:rsid w:val="00D45863"/>
    <w:rsid w:val="00D46814"/>
    <w:rsid w:val="00D46842"/>
    <w:rsid w:val="00D52DB0"/>
    <w:rsid w:val="00D53D46"/>
    <w:rsid w:val="00D61769"/>
    <w:rsid w:val="00D623ED"/>
    <w:rsid w:val="00D63223"/>
    <w:rsid w:val="00D64690"/>
    <w:rsid w:val="00D652FE"/>
    <w:rsid w:val="00D654C9"/>
    <w:rsid w:val="00D66067"/>
    <w:rsid w:val="00D668F9"/>
    <w:rsid w:val="00D66E58"/>
    <w:rsid w:val="00D6725C"/>
    <w:rsid w:val="00D702CE"/>
    <w:rsid w:val="00D71081"/>
    <w:rsid w:val="00D720BD"/>
    <w:rsid w:val="00D72D9D"/>
    <w:rsid w:val="00D73FE3"/>
    <w:rsid w:val="00D75A70"/>
    <w:rsid w:val="00D76559"/>
    <w:rsid w:val="00D77E37"/>
    <w:rsid w:val="00D80DCE"/>
    <w:rsid w:val="00D81C0C"/>
    <w:rsid w:val="00D81D84"/>
    <w:rsid w:val="00D86F3E"/>
    <w:rsid w:val="00D87419"/>
    <w:rsid w:val="00D87D5F"/>
    <w:rsid w:val="00D9062D"/>
    <w:rsid w:val="00D90F7B"/>
    <w:rsid w:val="00D9167E"/>
    <w:rsid w:val="00D95905"/>
    <w:rsid w:val="00D96CB9"/>
    <w:rsid w:val="00D97D1D"/>
    <w:rsid w:val="00DA1534"/>
    <w:rsid w:val="00DA21B3"/>
    <w:rsid w:val="00DA40FF"/>
    <w:rsid w:val="00DA7421"/>
    <w:rsid w:val="00DB1BED"/>
    <w:rsid w:val="00DB2287"/>
    <w:rsid w:val="00DB2F8A"/>
    <w:rsid w:val="00DB6FB6"/>
    <w:rsid w:val="00DB7FA0"/>
    <w:rsid w:val="00DC005C"/>
    <w:rsid w:val="00DC3E49"/>
    <w:rsid w:val="00DC4CA6"/>
    <w:rsid w:val="00DC65D8"/>
    <w:rsid w:val="00DC6638"/>
    <w:rsid w:val="00DC721E"/>
    <w:rsid w:val="00DC7D62"/>
    <w:rsid w:val="00DD05BA"/>
    <w:rsid w:val="00DD0E4D"/>
    <w:rsid w:val="00DD164D"/>
    <w:rsid w:val="00DD2C38"/>
    <w:rsid w:val="00DD3A91"/>
    <w:rsid w:val="00DD3E78"/>
    <w:rsid w:val="00DD4DD6"/>
    <w:rsid w:val="00DD6A7C"/>
    <w:rsid w:val="00DE2521"/>
    <w:rsid w:val="00DE27B0"/>
    <w:rsid w:val="00DE2E2C"/>
    <w:rsid w:val="00DE3D9D"/>
    <w:rsid w:val="00DE5887"/>
    <w:rsid w:val="00DF48EF"/>
    <w:rsid w:val="00DF7D06"/>
    <w:rsid w:val="00E01867"/>
    <w:rsid w:val="00E0337B"/>
    <w:rsid w:val="00E06CC1"/>
    <w:rsid w:val="00E1022D"/>
    <w:rsid w:val="00E1203C"/>
    <w:rsid w:val="00E16BAF"/>
    <w:rsid w:val="00E16E24"/>
    <w:rsid w:val="00E16F39"/>
    <w:rsid w:val="00E20DBE"/>
    <w:rsid w:val="00E20E36"/>
    <w:rsid w:val="00E21231"/>
    <w:rsid w:val="00E21CFA"/>
    <w:rsid w:val="00E269C5"/>
    <w:rsid w:val="00E26FEE"/>
    <w:rsid w:val="00E300E7"/>
    <w:rsid w:val="00E306AB"/>
    <w:rsid w:val="00E40CF3"/>
    <w:rsid w:val="00E418A3"/>
    <w:rsid w:val="00E4405E"/>
    <w:rsid w:val="00E44EA7"/>
    <w:rsid w:val="00E4515F"/>
    <w:rsid w:val="00E46385"/>
    <w:rsid w:val="00E469C5"/>
    <w:rsid w:val="00E50F5E"/>
    <w:rsid w:val="00E533F9"/>
    <w:rsid w:val="00E540A7"/>
    <w:rsid w:val="00E54D29"/>
    <w:rsid w:val="00E55D8A"/>
    <w:rsid w:val="00E5699B"/>
    <w:rsid w:val="00E56BB4"/>
    <w:rsid w:val="00E604CD"/>
    <w:rsid w:val="00E60AD0"/>
    <w:rsid w:val="00E61ADD"/>
    <w:rsid w:val="00E61D2A"/>
    <w:rsid w:val="00E64937"/>
    <w:rsid w:val="00E655F4"/>
    <w:rsid w:val="00E663C1"/>
    <w:rsid w:val="00E70CE9"/>
    <w:rsid w:val="00E727A4"/>
    <w:rsid w:val="00E727D7"/>
    <w:rsid w:val="00E72C11"/>
    <w:rsid w:val="00E72D69"/>
    <w:rsid w:val="00E7340D"/>
    <w:rsid w:val="00E7463C"/>
    <w:rsid w:val="00E74707"/>
    <w:rsid w:val="00E75D9C"/>
    <w:rsid w:val="00E77553"/>
    <w:rsid w:val="00E77B4B"/>
    <w:rsid w:val="00E81F95"/>
    <w:rsid w:val="00E82A42"/>
    <w:rsid w:val="00E9007D"/>
    <w:rsid w:val="00E9438E"/>
    <w:rsid w:val="00E94B60"/>
    <w:rsid w:val="00E969A6"/>
    <w:rsid w:val="00EA005E"/>
    <w:rsid w:val="00EA083F"/>
    <w:rsid w:val="00EA0FFA"/>
    <w:rsid w:val="00EA3B62"/>
    <w:rsid w:val="00EA40A5"/>
    <w:rsid w:val="00EA7582"/>
    <w:rsid w:val="00EA7DD1"/>
    <w:rsid w:val="00EB1855"/>
    <w:rsid w:val="00EB27A2"/>
    <w:rsid w:val="00EB2FA5"/>
    <w:rsid w:val="00EB33AE"/>
    <w:rsid w:val="00EB400B"/>
    <w:rsid w:val="00EB4410"/>
    <w:rsid w:val="00EB58B8"/>
    <w:rsid w:val="00EB78F4"/>
    <w:rsid w:val="00EC3BBC"/>
    <w:rsid w:val="00EC5101"/>
    <w:rsid w:val="00EC769C"/>
    <w:rsid w:val="00ED196D"/>
    <w:rsid w:val="00ED1B39"/>
    <w:rsid w:val="00ED38CD"/>
    <w:rsid w:val="00ED532E"/>
    <w:rsid w:val="00ED7886"/>
    <w:rsid w:val="00EE13A1"/>
    <w:rsid w:val="00EE225A"/>
    <w:rsid w:val="00EE27D3"/>
    <w:rsid w:val="00EE75B6"/>
    <w:rsid w:val="00EE7D12"/>
    <w:rsid w:val="00EF217A"/>
    <w:rsid w:val="00EF75CF"/>
    <w:rsid w:val="00EF7E5A"/>
    <w:rsid w:val="00F00708"/>
    <w:rsid w:val="00F02B8F"/>
    <w:rsid w:val="00F03369"/>
    <w:rsid w:val="00F0404A"/>
    <w:rsid w:val="00F040B4"/>
    <w:rsid w:val="00F11B5C"/>
    <w:rsid w:val="00F13CAE"/>
    <w:rsid w:val="00F14691"/>
    <w:rsid w:val="00F14973"/>
    <w:rsid w:val="00F14EA3"/>
    <w:rsid w:val="00F15D7B"/>
    <w:rsid w:val="00F2309B"/>
    <w:rsid w:val="00F230CB"/>
    <w:rsid w:val="00F230EA"/>
    <w:rsid w:val="00F236B6"/>
    <w:rsid w:val="00F2408C"/>
    <w:rsid w:val="00F2657D"/>
    <w:rsid w:val="00F27CFA"/>
    <w:rsid w:val="00F31F78"/>
    <w:rsid w:val="00F3253C"/>
    <w:rsid w:val="00F3391A"/>
    <w:rsid w:val="00F35BE1"/>
    <w:rsid w:val="00F36EB1"/>
    <w:rsid w:val="00F36F13"/>
    <w:rsid w:val="00F37B95"/>
    <w:rsid w:val="00F4035D"/>
    <w:rsid w:val="00F4036F"/>
    <w:rsid w:val="00F41408"/>
    <w:rsid w:val="00F43873"/>
    <w:rsid w:val="00F44774"/>
    <w:rsid w:val="00F44E65"/>
    <w:rsid w:val="00F454D4"/>
    <w:rsid w:val="00F4674D"/>
    <w:rsid w:val="00F46D55"/>
    <w:rsid w:val="00F476E5"/>
    <w:rsid w:val="00F47AFB"/>
    <w:rsid w:val="00F5309B"/>
    <w:rsid w:val="00F53F25"/>
    <w:rsid w:val="00F56606"/>
    <w:rsid w:val="00F60AB1"/>
    <w:rsid w:val="00F612F7"/>
    <w:rsid w:val="00F615E9"/>
    <w:rsid w:val="00F61EE7"/>
    <w:rsid w:val="00F63319"/>
    <w:rsid w:val="00F64095"/>
    <w:rsid w:val="00F649BD"/>
    <w:rsid w:val="00F6734E"/>
    <w:rsid w:val="00F70A79"/>
    <w:rsid w:val="00F70E4E"/>
    <w:rsid w:val="00F72442"/>
    <w:rsid w:val="00F737DB"/>
    <w:rsid w:val="00F739D4"/>
    <w:rsid w:val="00F748B3"/>
    <w:rsid w:val="00F75AB0"/>
    <w:rsid w:val="00F76B36"/>
    <w:rsid w:val="00F829B6"/>
    <w:rsid w:val="00F84313"/>
    <w:rsid w:val="00F85025"/>
    <w:rsid w:val="00F85B74"/>
    <w:rsid w:val="00F85CB6"/>
    <w:rsid w:val="00F86DB5"/>
    <w:rsid w:val="00F87C6F"/>
    <w:rsid w:val="00F90139"/>
    <w:rsid w:val="00F90BB5"/>
    <w:rsid w:val="00F91006"/>
    <w:rsid w:val="00F93BB0"/>
    <w:rsid w:val="00FA1CD2"/>
    <w:rsid w:val="00FA3315"/>
    <w:rsid w:val="00FA4772"/>
    <w:rsid w:val="00FA66BD"/>
    <w:rsid w:val="00FB0C57"/>
    <w:rsid w:val="00FB13C3"/>
    <w:rsid w:val="00FB1CC8"/>
    <w:rsid w:val="00FB1F15"/>
    <w:rsid w:val="00FB2D69"/>
    <w:rsid w:val="00FB31C8"/>
    <w:rsid w:val="00FB370B"/>
    <w:rsid w:val="00FB558C"/>
    <w:rsid w:val="00FB5CE6"/>
    <w:rsid w:val="00FB7CB7"/>
    <w:rsid w:val="00FB7E78"/>
    <w:rsid w:val="00FC1169"/>
    <w:rsid w:val="00FC2619"/>
    <w:rsid w:val="00FC428E"/>
    <w:rsid w:val="00FC443F"/>
    <w:rsid w:val="00FC4F59"/>
    <w:rsid w:val="00FC602F"/>
    <w:rsid w:val="00FC72E2"/>
    <w:rsid w:val="00FD0779"/>
    <w:rsid w:val="00FD0805"/>
    <w:rsid w:val="00FD3315"/>
    <w:rsid w:val="00FD5440"/>
    <w:rsid w:val="00FD55AF"/>
    <w:rsid w:val="00FD5D06"/>
    <w:rsid w:val="00FE0543"/>
    <w:rsid w:val="00FE21FB"/>
    <w:rsid w:val="00FE6891"/>
    <w:rsid w:val="00FE7083"/>
    <w:rsid w:val="00FE7573"/>
    <w:rsid w:val="00FE7C94"/>
    <w:rsid w:val="00FF5043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E9DFD"/>
  <w15:docId w15:val="{1486D912-F49A-4D3E-85D6-09429B21F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408"/>
    <w:pPr>
      <w:spacing w:after="33" w:line="249" w:lineRule="auto"/>
      <w:ind w:left="10" w:right="28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22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2C42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aliases w:val="wypunktowanie,Wypunktowanie,L1,Numerowanie,2 heading,A_wyliczenie,K-P_odwolanie,Akapit z listą5,maz_wyliczenie,opis dzialania"/>
    <w:basedOn w:val="Normalny"/>
    <w:link w:val="AkapitzlistZnak"/>
    <w:qFormat/>
    <w:rsid w:val="00C22C42"/>
    <w:pPr>
      <w:spacing w:after="0" w:line="240" w:lineRule="auto"/>
      <w:ind w:left="708" w:right="0" w:firstLine="0"/>
      <w:jc w:val="left"/>
    </w:pPr>
    <w:rPr>
      <w:color w:val="auto"/>
      <w:sz w:val="20"/>
      <w:szCs w:val="20"/>
    </w:rPr>
  </w:style>
  <w:style w:type="paragraph" w:styleId="NormalnyWeb">
    <w:name w:val="Normal (Web)"/>
    <w:basedOn w:val="Normalny"/>
    <w:link w:val="NormalnyWebZnak"/>
    <w:uiPriority w:val="99"/>
    <w:rsid w:val="00C22C4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NormalnyWebZnak">
    <w:name w:val="Normalny (Web) Znak"/>
    <w:link w:val="NormalnyWeb"/>
    <w:uiPriority w:val="99"/>
    <w:locked/>
    <w:rsid w:val="00C22C42"/>
    <w:rPr>
      <w:rFonts w:ascii="Times New Roman" w:eastAsia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4E7BE9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4E7BE9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897D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97D56"/>
    <w:rPr>
      <w:rFonts w:ascii="Times New Roman" w:eastAsia="Times New Roman" w:hAnsi="Times New Roman" w:cs="Times New Roman"/>
      <w:color w:val="000000"/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70F5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70F5E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Tretekstu">
    <w:name w:val="Treść tekstu"/>
    <w:basedOn w:val="Normalny"/>
    <w:uiPriority w:val="99"/>
    <w:unhideWhenUsed/>
    <w:rsid w:val="00D87D5F"/>
    <w:pPr>
      <w:spacing w:after="120" w:line="240" w:lineRule="auto"/>
      <w:ind w:left="0" w:right="0" w:firstLine="0"/>
      <w:jc w:val="left"/>
    </w:pPr>
    <w:rPr>
      <w:color w:val="auto"/>
      <w:szCs w:val="24"/>
    </w:rPr>
  </w:style>
  <w:style w:type="paragraph" w:styleId="Stopka">
    <w:name w:val="footer"/>
    <w:basedOn w:val="Normalny"/>
    <w:link w:val="StopkaZnak"/>
    <w:uiPriority w:val="99"/>
    <w:rsid w:val="00F615E9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615E9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F615E9"/>
  </w:style>
  <w:style w:type="character" w:styleId="Odwoanieprzypisudolnego">
    <w:name w:val="footnote reference"/>
    <w:basedOn w:val="Domylnaczcionkaakapitu"/>
    <w:uiPriority w:val="99"/>
    <w:unhideWhenUsed/>
    <w:rsid w:val="00F615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15E9"/>
    <w:pPr>
      <w:spacing w:after="0" w:line="240" w:lineRule="auto"/>
      <w:ind w:left="0" w:right="0" w:firstLine="0"/>
      <w:jc w:val="left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5E9"/>
    <w:rPr>
      <w:rFonts w:ascii="Calibri" w:eastAsia="Calibri" w:hAnsi="Calibri" w:cs="Times New Roman"/>
      <w:sz w:val="20"/>
      <w:szCs w:val="2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5C5BD1"/>
    <w:rPr>
      <w:color w:val="954F72" w:themeColor="followedHyperlink"/>
      <w:u w:val="single"/>
    </w:rPr>
  </w:style>
  <w:style w:type="character" w:customStyle="1" w:styleId="Nagwek22">
    <w:name w:val="Nagłówek #2 (2)"/>
    <w:basedOn w:val="Domylnaczcionkaakapitu"/>
    <w:rsid w:val="00146A0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136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tabeli">
    <w:name w:val="Nagłówek tabeli"/>
    <w:basedOn w:val="Normalny"/>
    <w:rsid w:val="00FA4772"/>
    <w:pPr>
      <w:suppressLineNumbers/>
      <w:suppressAutoHyphens/>
      <w:spacing w:after="0" w:line="240" w:lineRule="auto"/>
      <w:ind w:left="0" w:right="0" w:firstLine="0"/>
      <w:jc w:val="center"/>
    </w:pPr>
    <w:rPr>
      <w:b/>
      <w:bCs/>
      <w:color w:val="auto"/>
      <w:szCs w:val="24"/>
      <w:lang w:eastAsia="zh-CN"/>
    </w:rPr>
  </w:style>
  <w:style w:type="paragraph" w:customStyle="1" w:styleId="Standardowy1">
    <w:name w:val="Standardowy1"/>
    <w:basedOn w:val="Normalny"/>
    <w:next w:val="Normalny"/>
    <w:rsid w:val="00FA4772"/>
    <w:pPr>
      <w:widowControl w:val="0"/>
      <w:suppressAutoHyphens/>
      <w:autoSpaceDE w:val="0"/>
      <w:spacing w:after="0" w:line="240" w:lineRule="auto"/>
      <w:ind w:left="0" w:right="0" w:firstLine="0"/>
      <w:jc w:val="left"/>
    </w:pPr>
    <w:rPr>
      <w:rFonts w:eastAsia="Lucida Sans Unicode" w:cs="Mangal"/>
      <w:color w:val="auto"/>
      <w:kern w:val="1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7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8F4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3D606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D60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D606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0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06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34A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34A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34A0"/>
    <w:rPr>
      <w:vertAlign w:val="superscript"/>
    </w:rPr>
  </w:style>
  <w:style w:type="character" w:customStyle="1" w:styleId="Teksttreci2">
    <w:name w:val="Tekst treści (2)"/>
    <w:basedOn w:val="Domylnaczcionkaakapitu"/>
    <w:rsid w:val="0004449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04449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AkapitzlistZnak">
    <w:name w:val="Akapit z listą Znak"/>
    <w:aliases w:val="wypunktowanie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044494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wcity">
    <w:name w:val="Tekst podstawowy wci?ty"/>
    <w:basedOn w:val="Normalny"/>
    <w:rsid w:val="00044494"/>
    <w:pPr>
      <w:widowControl w:val="0"/>
      <w:spacing w:after="0" w:line="240" w:lineRule="auto"/>
      <w:ind w:left="0" w:right="51" w:firstLine="0"/>
    </w:pPr>
    <w:rPr>
      <w:color w:val="auto"/>
      <w:szCs w:val="20"/>
    </w:rPr>
  </w:style>
  <w:style w:type="numbering" w:customStyle="1" w:styleId="WW8Num28">
    <w:name w:val="WW8Num28"/>
    <w:basedOn w:val="Bezlisty"/>
    <w:rsid w:val="00871612"/>
    <w:pPr>
      <w:numPr>
        <w:numId w:val="38"/>
      </w:numPr>
    </w:pPr>
  </w:style>
  <w:style w:type="paragraph" w:customStyle="1" w:styleId="Standard">
    <w:name w:val="Standard"/>
    <w:rsid w:val="00987C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basedOn w:val="Standard"/>
    <w:rsid w:val="00987C1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2309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2309B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51AE"/>
    <w:rPr>
      <w:color w:val="605E5C"/>
      <w:shd w:val="clear" w:color="auto" w:fill="E1DFDD"/>
    </w:rPr>
  </w:style>
  <w:style w:type="paragraph" w:customStyle="1" w:styleId="Standarduser">
    <w:name w:val="Standard (user)"/>
    <w:rsid w:val="001919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Num21">
    <w:name w:val="WWNum21"/>
    <w:basedOn w:val="Bezlisty"/>
    <w:rsid w:val="001919CE"/>
    <w:pPr>
      <w:numPr>
        <w:numId w:val="42"/>
      </w:numPr>
    </w:pPr>
  </w:style>
  <w:style w:type="numbering" w:customStyle="1" w:styleId="WWNum47">
    <w:name w:val="WWNum47"/>
    <w:basedOn w:val="Bezlisty"/>
    <w:rsid w:val="001919CE"/>
    <w:pPr>
      <w:numPr>
        <w:numId w:val="84"/>
      </w:numPr>
    </w:pPr>
  </w:style>
  <w:style w:type="numbering" w:customStyle="1" w:styleId="WWNum48">
    <w:name w:val="WWNum48"/>
    <w:basedOn w:val="Bezlisty"/>
    <w:rsid w:val="001919CE"/>
    <w:pPr>
      <w:numPr>
        <w:numId w:val="101"/>
      </w:numPr>
    </w:pPr>
  </w:style>
  <w:style w:type="numbering" w:customStyle="1" w:styleId="WWNum51">
    <w:name w:val="WWNum51"/>
    <w:basedOn w:val="Bezlisty"/>
    <w:rsid w:val="001919CE"/>
    <w:pPr>
      <w:numPr>
        <w:numId w:val="85"/>
      </w:numPr>
    </w:pPr>
  </w:style>
  <w:style w:type="numbering" w:customStyle="1" w:styleId="WWNum52">
    <w:name w:val="WWNum52"/>
    <w:basedOn w:val="Bezlisty"/>
    <w:rsid w:val="001919CE"/>
    <w:pPr>
      <w:numPr>
        <w:numId w:val="102"/>
      </w:numPr>
    </w:pPr>
  </w:style>
  <w:style w:type="numbering" w:customStyle="1" w:styleId="WWNum66">
    <w:name w:val="WWNum66"/>
    <w:basedOn w:val="Bezlisty"/>
    <w:rsid w:val="001919CE"/>
    <w:pPr>
      <w:numPr>
        <w:numId w:val="56"/>
      </w:numPr>
    </w:pPr>
  </w:style>
  <w:style w:type="numbering" w:customStyle="1" w:styleId="WWNum67">
    <w:name w:val="WWNum67"/>
    <w:basedOn w:val="Bezlisty"/>
    <w:rsid w:val="001919CE"/>
    <w:pPr>
      <w:numPr>
        <w:numId w:val="55"/>
      </w:numPr>
    </w:pPr>
  </w:style>
  <w:style w:type="numbering" w:customStyle="1" w:styleId="WWNum96">
    <w:name w:val="WWNum96"/>
    <w:basedOn w:val="Bezlisty"/>
    <w:rsid w:val="001919CE"/>
    <w:pPr>
      <w:numPr>
        <w:numId w:val="43"/>
      </w:numPr>
    </w:pPr>
  </w:style>
  <w:style w:type="numbering" w:customStyle="1" w:styleId="WWNum97">
    <w:name w:val="WWNum97"/>
    <w:basedOn w:val="Bezlisty"/>
    <w:rsid w:val="001919CE"/>
    <w:pPr>
      <w:numPr>
        <w:numId w:val="44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B1A03"/>
    <w:rPr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B628F2"/>
  </w:style>
  <w:style w:type="character" w:customStyle="1" w:styleId="markedcontent">
    <w:name w:val="markedcontent"/>
    <w:basedOn w:val="Domylnaczcionkaakapitu"/>
    <w:rsid w:val="00E7463C"/>
  </w:style>
  <w:style w:type="numbering" w:customStyle="1" w:styleId="WWNum471">
    <w:name w:val="WWNum471"/>
    <w:basedOn w:val="Bezlisty"/>
    <w:rsid w:val="003936BA"/>
  </w:style>
  <w:style w:type="numbering" w:customStyle="1" w:styleId="WWNum521">
    <w:name w:val="WWNum521"/>
    <w:basedOn w:val="Bezlisty"/>
    <w:rsid w:val="003936BA"/>
  </w:style>
  <w:style w:type="numbering" w:customStyle="1" w:styleId="WWNum42">
    <w:name w:val="WWNum42"/>
    <w:basedOn w:val="Bezlisty"/>
    <w:rsid w:val="003936BA"/>
    <w:pPr>
      <w:numPr>
        <w:numId w:val="58"/>
      </w:numPr>
    </w:pPr>
  </w:style>
  <w:style w:type="numbering" w:customStyle="1" w:styleId="WWNum61">
    <w:name w:val="WWNum61"/>
    <w:basedOn w:val="Bezlisty"/>
    <w:rsid w:val="003936BA"/>
    <w:pPr>
      <w:numPr>
        <w:numId w:val="59"/>
      </w:numPr>
    </w:pPr>
  </w:style>
  <w:style w:type="numbering" w:customStyle="1" w:styleId="WWNum54">
    <w:name w:val="WWNum54"/>
    <w:basedOn w:val="Bezlisty"/>
    <w:rsid w:val="003936BA"/>
    <w:pPr>
      <w:numPr>
        <w:numId w:val="60"/>
      </w:numPr>
    </w:pPr>
  </w:style>
  <w:style w:type="numbering" w:customStyle="1" w:styleId="WWNum56">
    <w:name w:val="WWNum56"/>
    <w:basedOn w:val="Bezlisty"/>
    <w:rsid w:val="003936BA"/>
    <w:pPr>
      <w:numPr>
        <w:numId w:val="61"/>
      </w:numPr>
    </w:pPr>
  </w:style>
  <w:style w:type="numbering" w:customStyle="1" w:styleId="WWNum55">
    <w:name w:val="WWNum55"/>
    <w:basedOn w:val="Bezlisty"/>
    <w:rsid w:val="003936BA"/>
    <w:pPr>
      <w:numPr>
        <w:numId w:val="62"/>
      </w:numPr>
    </w:pPr>
  </w:style>
  <w:style w:type="numbering" w:customStyle="1" w:styleId="WWNum57">
    <w:name w:val="WWNum57"/>
    <w:basedOn w:val="Bezlisty"/>
    <w:rsid w:val="003936BA"/>
    <w:pPr>
      <w:numPr>
        <w:numId w:val="63"/>
      </w:numPr>
    </w:pPr>
  </w:style>
  <w:style w:type="numbering" w:customStyle="1" w:styleId="WWNum63">
    <w:name w:val="WWNum63"/>
    <w:basedOn w:val="Bezlisty"/>
    <w:rsid w:val="003936BA"/>
    <w:pPr>
      <w:numPr>
        <w:numId w:val="83"/>
      </w:numPr>
    </w:pPr>
  </w:style>
  <w:style w:type="numbering" w:customStyle="1" w:styleId="WWNum65">
    <w:name w:val="WWNum65"/>
    <w:basedOn w:val="Bezlisty"/>
    <w:rsid w:val="003936BA"/>
    <w:pPr>
      <w:numPr>
        <w:numId w:val="64"/>
      </w:numPr>
    </w:pPr>
  </w:style>
  <w:style w:type="numbering" w:customStyle="1" w:styleId="WWNum53">
    <w:name w:val="WWNum53"/>
    <w:basedOn w:val="Bezlisty"/>
    <w:rsid w:val="003936BA"/>
    <w:pPr>
      <w:numPr>
        <w:numId w:val="65"/>
      </w:numPr>
    </w:pPr>
  </w:style>
  <w:style w:type="numbering" w:customStyle="1" w:styleId="WWNum68">
    <w:name w:val="WWNum68"/>
    <w:basedOn w:val="Bezlisty"/>
    <w:rsid w:val="003936BA"/>
    <w:pPr>
      <w:numPr>
        <w:numId w:val="66"/>
      </w:numPr>
    </w:pPr>
  </w:style>
  <w:style w:type="numbering" w:customStyle="1" w:styleId="WWNum60">
    <w:name w:val="WWNum60"/>
    <w:basedOn w:val="Bezlisty"/>
    <w:rsid w:val="003936BA"/>
    <w:pPr>
      <w:numPr>
        <w:numId w:val="67"/>
      </w:numPr>
    </w:pPr>
  </w:style>
  <w:style w:type="numbering" w:customStyle="1" w:styleId="WWNum58">
    <w:name w:val="WWNum58"/>
    <w:basedOn w:val="Bezlisty"/>
    <w:rsid w:val="003936BA"/>
    <w:pPr>
      <w:numPr>
        <w:numId w:val="68"/>
      </w:numPr>
    </w:pPr>
  </w:style>
  <w:style w:type="numbering" w:customStyle="1" w:styleId="WWNum59">
    <w:name w:val="WWNum59"/>
    <w:basedOn w:val="Bezlisty"/>
    <w:rsid w:val="003936BA"/>
    <w:pPr>
      <w:numPr>
        <w:numId w:val="69"/>
      </w:numPr>
    </w:pPr>
  </w:style>
  <w:style w:type="numbering" w:customStyle="1" w:styleId="WWNum46">
    <w:name w:val="WWNum46"/>
    <w:basedOn w:val="Bezlisty"/>
    <w:rsid w:val="003936BA"/>
    <w:pPr>
      <w:numPr>
        <w:numId w:val="70"/>
      </w:numPr>
    </w:pPr>
  </w:style>
  <w:style w:type="numbering" w:customStyle="1" w:styleId="WWNum45">
    <w:name w:val="WWNum45"/>
    <w:basedOn w:val="Bezlisty"/>
    <w:rsid w:val="003936BA"/>
    <w:pPr>
      <w:numPr>
        <w:numId w:val="71"/>
      </w:numPr>
    </w:pPr>
  </w:style>
  <w:style w:type="numbering" w:customStyle="1" w:styleId="WWNum41">
    <w:name w:val="WWNum41"/>
    <w:basedOn w:val="Bezlisty"/>
    <w:rsid w:val="003936BA"/>
    <w:pPr>
      <w:numPr>
        <w:numId w:val="72"/>
      </w:numPr>
    </w:pPr>
  </w:style>
  <w:style w:type="numbering" w:customStyle="1" w:styleId="WWNum40">
    <w:name w:val="WWNum40"/>
    <w:basedOn w:val="Bezlisty"/>
    <w:rsid w:val="003936BA"/>
    <w:pPr>
      <w:numPr>
        <w:numId w:val="73"/>
      </w:numPr>
    </w:pPr>
  </w:style>
  <w:style w:type="numbering" w:customStyle="1" w:styleId="WWNum38">
    <w:name w:val="WWNum38"/>
    <w:basedOn w:val="Bezlisty"/>
    <w:rsid w:val="003936BA"/>
    <w:pPr>
      <w:numPr>
        <w:numId w:val="74"/>
      </w:numPr>
    </w:pPr>
  </w:style>
  <w:style w:type="numbering" w:customStyle="1" w:styleId="WWNum50">
    <w:name w:val="WWNum50"/>
    <w:basedOn w:val="Bezlisty"/>
    <w:rsid w:val="003936BA"/>
    <w:pPr>
      <w:numPr>
        <w:numId w:val="75"/>
      </w:numPr>
    </w:pPr>
  </w:style>
  <w:style w:type="numbering" w:customStyle="1" w:styleId="WWNum39">
    <w:name w:val="WWNum39"/>
    <w:basedOn w:val="Bezlisty"/>
    <w:rsid w:val="003936BA"/>
    <w:pPr>
      <w:numPr>
        <w:numId w:val="76"/>
      </w:numPr>
    </w:pPr>
  </w:style>
  <w:style w:type="numbering" w:customStyle="1" w:styleId="WWNum43">
    <w:name w:val="WWNum43"/>
    <w:basedOn w:val="Bezlisty"/>
    <w:rsid w:val="003936BA"/>
    <w:pPr>
      <w:numPr>
        <w:numId w:val="77"/>
      </w:numPr>
    </w:pPr>
  </w:style>
  <w:style w:type="numbering" w:customStyle="1" w:styleId="WWNum44">
    <w:name w:val="WWNum44"/>
    <w:basedOn w:val="Bezlisty"/>
    <w:rsid w:val="003936BA"/>
    <w:pPr>
      <w:numPr>
        <w:numId w:val="78"/>
      </w:numPr>
    </w:pPr>
  </w:style>
  <w:style w:type="numbering" w:customStyle="1" w:styleId="WWNum49">
    <w:name w:val="WWNum49"/>
    <w:basedOn w:val="Bezlisty"/>
    <w:rsid w:val="003936BA"/>
    <w:pPr>
      <w:numPr>
        <w:numId w:val="79"/>
      </w:numPr>
    </w:pPr>
  </w:style>
  <w:style w:type="numbering" w:customStyle="1" w:styleId="WWNum70">
    <w:name w:val="WWNum70"/>
    <w:basedOn w:val="Bezlisty"/>
    <w:rsid w:val="003936BA"/>
    <w:pPr>
      <w:numPr>
        <w:numId w:val="80"/>
      </w:numPr>
    </w:pPr>
  </w:style>
  <w:style w:type="numbering" w:customStyle="1" w:styleId="WWNum72">
    <w:name w:val="WWNum72"/>
    <w:basedOn w:val="Bezlisty"/>
    <w:rsid w:val="003936BA"/>
    <w:pPr>
      <w:numPr>
        <w:numId w:val="81"/>
      </w:numPr>
    </w:pPr>
  </w:style>
  <w:style w:type="numbering" w:customStyle="1" w:styleId="WWNum62">
    <w:name w:val="WWNum62"/>
    <w:basedOn w:val="Bezlisty"/>
    <w:rsid w:val="003936BA"/>
    <w:pPr>
      <w:numPr>
        <w:numId w:val="82"/>
      </w:numPr>
    </w:pPr>
  </w:style>
  <w:style w:type="numbering" w:customStyle="1" w:styleId="WWNum71">
    <w:name w:val="WWNum71"/>
    <w:basedOn w:val="Bezlisty"/>
    <w:rsid w:val="003B32DF"/>
    <w:pPr>
      <w:numPr>
        <w:numId w:val="86"/>
      </w:numPr>
    </w:pPr>
  </w:style>
  <w:style w:type="numbering" w:customStyle="1" w:styleId="WWNum74">
    <w:name w:val="WWNum74"/>
    <w:basedOn w:val="Bezlisty"/>
    <w:rsid w:val="003B32DF"/>
    <w:pPr>
      <w:numPr>
        <w:numId w:val="98"/>
      </w:numPr>
    </w:pPr>
  </w:style>
  <w:style w:type="numbering" w:customStyle="1" w:styleId="WWNum86">
    <w:name w:val="WWNum86"/>
    <w:basedOn w:val="Bezlisty"/>
    <w:rsid w:val="003B32DF"/>
    <w:pPr>
      <w:numPr>
        <w:numId w:val="87"/>
      </w:numPr>
    </w:pPr>
  </w:style>
  <w:style w:type="numbering" w:customStyle="1" w:styleId="WWNum87">
    <w:name w:val="WWNum87"/>
    <w:basedOn w:val="Bezlisty"/>
    <w:rsid w:val="003B32DF"/>
    <w:pPr>
      <w:numPr>
        <w:numId w:val="88"/>
      </w:numPr>
    </w:pPr>
  </w:style>
  <w:style w:type="numbering" w:customStyle="1" w:styleId="WWNum88">
    <w:name w:val="WWNum88"/>
    <w:basedOn w:val="Bezlisty"/>
    <w:rsid w:val="003B32DF"/>
    <w:pPr>
      <w:numPr>
        <w:numId w:val="89"/>
      </w:numPr>
    </w:pPr>
  </w:style>
  <w:style w:type="numbering" w:customStyle="1" w:styleId="WWNum89">
    <w:name w:val="WWNum89"/>
    <w:basedOn w:val="Bezlisty"/>
    <w:rsid w:val="003B32DF"/>
    <w:pPr>
      <w:numPr>
        <w:numId w:val="90"/>
      </w:numPr>
    </w:pPr>
  </w:style>
  <w:style w:type="numbering" w:customStyle="1" w:styleId="WWNum91">
    <w:name w:val="WWNum91"/>
    <w:basedOn w:val="Bezlisty"/>
    <w:rsid w:val="003B32DF"/>
    <w:pPr>
      <w:numPr>
        <w:numId w:val="91"/>
      </w:numPr>
    </w:pPr>
  </w:style>
  <w:style w:type="numbering" w:customStyle="1" w:styleId="WWNum92">
    <w:name w:val="WWNum92"/>
    <w:basedOn w:val="Bezlisty"/>
    <w:rsid w:val="003B32DF"/>
    <w:pPr>
      <w:numPr>
        <w:numId w:val="92"/>
      </w:numPr>
    </w:pPr>
  </w:style>
  <w:style w:type="numbering" w:customStyle="1" w:styleId="WWNum93">
    <w:name w:val="WWNum93"/>
    <w:basedOn w:val="Bezlisty"/>
    <w:rsid w:val="003B32DF"/>
    <w:pPr>
      <w:numPr>
        <w:numId w:val="93"/>
      </w:numPr>
    </w:pPr>
  </w:style>
  <w:style w:type="numbering" w:customStyle="1" w:styleId="WWNum94">
    <w:name w:val="WWNum94"/>
    <w:basedOn w:val="Bezlisty"/>
    <w:rsid w:val="003B32DF"/>
    <w:pPr>
      <w:numPr>
        <w:numId w:val="94"/>
      </w:numPr>
    </w:pPr>
  </w:style>
  <w:style w:type="numbering" w:customStyle="1" w:styleId="WWNum95">
    <w:name w:val="WWNum95"/>
    <w:basedOn w:val="Bezlisty"/>
    <w:rsid w:val="003B32DF"/>
    <w:pPr>
      <w:numPr>
        <w:numId w:val="95"/>
      </w:numPr>
    </w:pPr>
  </w:style>
  <w:style w:type="numbering" w:customStyle="1" w:styleId="WWNum103">
    <w:name w:val="WWNum103"/>
    <w:basedOn w:val="Bezlisty"/>
    <w:rsid w:val="003B32DF"/>
    <w:pPr>
      <w:numPr>
        <w:numId w:val="96"/>
      </w:numPr>
    </w:pPr>
  </w:style>
  <w:style w:type="numbering" w:customStyle="1" w:styleId="WWNum961">
    <w:name w:val="WWNum961"/>
    <w:basedOn w:val="Bezlisty"/>
    <w:rsid w:val="00F27CFA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94E52"/>
    <w:rPr>
      <w:color w:val="605E5C"/>
      <w:shd w:val="clear" w:color="auto" w:fill="E1DFDD"/>
    </w:rPr>
  </w:style>
  <w:style w:type="paragraph" w:customStyle="1" w:styleId="Indeks">
    <w:name w:val="Indeks"/>
    <w:basedOn w:val="Normalny"/>
    <w:qFormat/>
    <w:rsid w:val="0066305F"/>
    <w:pPr>
      <w:suppressLineNumbers/>
      <w:suppressAutoHyphens/>
      <w:spacing w:after="200" w:line="276" w:lineRule="auto"/>
      <w:ind w:left="0" w:right="0" w:firstLine="0"/>
      <w:jc w:val="left"/>
    </w:pPr>
    <w:rPr>
      <w:rFonts w:eastAsiaTheme="minorHAnsi" w:cs="Arial"/>
      <w:color w:val="auto"/>
      <w:sz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6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E9DDA-B7C5-44EC-B1C3-318C6A7CD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768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or37</dc:creator>
  <cp:keywords/>
  <cp:lastModifiedBy>Mateusz Piecha</cp:lastModifiedBy>
  <cp:revision>5</cp:revision>
  <cp:lastPrinted>2025-12-15T13:20:00Z</cp:lastPrinted>
  <dcterms:created xsi:type="dcterms:W3CDTF">2026-07-29T12:46:00Z</dcterms:created>
  <dcterms:modified xsi:type="dcterms:W3CDTF">2026-08-05T05:32:00Z</dcterms:modified>
</cp:coreProperties>
</file>